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7049BC"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BC1B72" w:rsidRPr="00B7030F" w:rsidRDefault="006375E6" w:rsidP="003E4D38">
      <w:pPr>
        <w:spacing w:line="360" w:lineRule="auto"/>
        <w:jc w:val="center"/>
        <w:rPr>
          <w:b/>
          <w:sz w:val="36"/>
          <w:szCs w:val="36"/>
        </w:rPr>
      </w:pPr>
      <w:r>
        <w:rPr>
          <w:b/>
          <w:sz w:val="36"/>
          <w:szCs w:val="36"/>
        </w:rPr>
        <w:t>сельского поселения «Благовещенское»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7049BC"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4A71C1" w:rsidRPr="00B7030F" w:rsidRDefault="006375E6" w:rsidP="003E4D38">
      <w:pPr>
        <w:spacing w:line="360" w:lineRule="auto"/>
        <w:jc w:val="center"/>
        <w:rPr>
          <w:b/>
          <w:sz w:val="36"/>
          <w:szCs w:val="36"/>
        </w:rPr>
      </w:pPr>
      <w:r>
        <w:rPr>
          <w:b/>
          <w:sz w:val="36"/>
          <w:szCs w:val="36"/>
        </w:rPr>
        <w:t>сельского поселения «Благовещенское»</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3E4D38" w:rsidRDefault="003E4D38" w:rsidP="00A112D2">
      <w:pPr>
        <w:spacing w:line="360" w:lineRule="auto"/>
        <w:rPr>
          <w:color w:val="000000" w:themeColor="text1"/>
          <w:sz w:val="32"/>
          <w:szCs w:val="32"/>
        </w:rPr>
      </w:pPr>
    </w:p>
    <w:p w:rsidR="003E4D38" w:rsidRDefault="003E4D38" w:rsidP="00A112D2">
      <w:pPr>
        <w:spacing w:line="360" w:lineRule="auto"/>
        <w:rPr>
          <w:color w:val="000000" w:themeColor="text1"/>
          <w:sz w:val="32"/>
          <w:szCs w:val="32"/>
        </w:rPr>
      </w:pPr>
    </w:p>
    <w:p w:rsidR="00C706F0" w:rsidRDefault="00C706F0" w:rsidP="00C706F0">
      <w:pPr>
        <w:spacing w:line="360" w:lineRule="auto"/>
        <w:jc w:val="center"/>
        <w:rPr>
          <w:color w:val="000000" w:themeColor="text1"/>
          <w:sz w:val="32"/>
          <w:szCs w:val="32"/>
        </w:rPr>
      </w:pPr>
    </w:p>
    <w:p w:rsidR="003E4D38" w:rsidRPr="00B7030F" w:rsidRDefault="003E4D38" w:rsidP="00C706F0">
      <w:pPr>
        <w:spacing w:line="360" w:lineRule="auto"/>
        <w:jc w:val="center"/>
        <w:rPr>
          <w:sz w:val="28"/>
          <w:szCs w:val="28"/>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Pr>
        <w:pStyle w:val="affff5"/>
        <w:rPr>
          <w:rFonts w:ascii="Times New Roman" w:hAnsi="Times New Roman"/>
          <w:b/>
          <w:sz w:val="24"/>
          <w:szCs w:val="24"/>
        </w:rPr>
      </w:pPr>
    </w:p>
    <w:p w:rsidR="00C706F0" w:rsidRPr="00B7030F" w:rsidRDefault="00C706F0" w:rsidP="00C706F0">
      <w:pPr>
        <w:pStyle w:val="affff5"/>
        <w:jc w:val="center"/>
        <w:rPr>
          <w:rFonts w:ascii="Times New Roman" w:hAnsi="Times New Roman"/>
          <w:b/>
          <w:sz w:val="24"/>
          <w:szCs w:val="24"/>
        </w:rPr>
      </w:pPr>
    </w:p>
    <w:p w:rsidR="00C706F0" w:rsidRPr="00B7030F" w:rsidRDefault="00C706F0" w:rsidP="00C706F0"/>
    <w:p w:rsidR="00C706F0" w:rsidRPr="00B7030F" w:rsidRDefault="00C706F0" w:rsidP="00DB0C4E">
      <w:pPr>
        <w:jc w:val="right"/>
        <w:outlineLvl w:val="0"/>
        <w:rPr>
          <w:rFonts w:ascii="Pragmatica" w:hAnsi="Pragmatica"/>
          <w:b/>
          <w:sz w:val="36"/>
          <w:szCs w:val="36"/>
        </w:rPr>
      </w:pPr>
    </w:p>
    <w:p w:rsidR="004D67BB" w:rsidRPr="00B7030F" w:rsidRDefault="007049BC"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0F4F54" w:rsidP="00B03FBB">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6375E6">
          <w:rPr>
            <w:rStyle w:val="a7"/>
            <w:rFonts w:asciiTheme="majorHAnsi" w:hAnsiTheme="majorHAnsi"/>
            <w:spacing w:val="20"/>
          </w:rPr>
          <w:t>сельского поселения «Благовещенское»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0F4F54">
          <w:rPr>
            <w:webHidden/>
          </w:rPr>
          <w:fldChar w:fldCharType="begin"/>
        </w:r>
        <w:r w:rsidR="00B7030F">
          <w:rPr>
            <w:webHidden/>
          </w:rPr>
          <w:instrText xml:space="preserve"> PAGEREF _Toc530746301 \h </w:instrText>
        </w:r>
        <w:r w:rsidR="000F4F54">
          <w:rPr>
            <w:webHidden/>
          </w:rPr>
        </w:r>
        <w:r w:rsidR="000F4F54">
          <w:rPr>
            <w:webHidden/>
          </w:rPr>
          <w:fldChar w:fldCharType="separate"/>
        </w:r>
        <w:r w:rsidR="00392546">
          <w:rPr>
            <w:webHidden/>
          </w:rPr>
          <w:t>6</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0F4F54">
          <w:rPr>
            <w:webHidden/>
          </w:rPr>
          <w:fldChar w:fldCharType="begin"/>
        </w:r>
        <w:r w:rsidR="00B7030F">
          <w:rPr>
            <w:webHidden/>
          </w:rPr>
          <w:instrText xml:space="preserve"> PAGEREF _Toc530746302 \h </w:instrText>
        </w:r>
        <w:r w:rsidR="000F4F54">
          <w:rPr>
            <w:webHidden/>
          </w:rPr>
        </w:r>
        <w:r w:rsidR="000F4F54">
          <w:rPr>
            <w:webHidden/>
          </w:rPr>
          <w:fldChar w:fldCharType="separate"/>
        </w:r>
        <w:r w:rsidR="00392546">
          <w:rPr>
            <w:webHidden/>
          </w:rPr>
          <w:t>13</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0F4F54">
          <w:rPr>
            <w:webHidden/>
          </w:rPr>
          <w:fldChar w:fldCharType="begin"/>
        </w:r>
        <w:r w:rsidR="00B7030F">
          <w:rPr>
            <w:webHidden/>
          </w:rPr>
          <w:instrText xml:space="preserve"> PAGEREF _Toc530746303 \h </w:instrText>
        </w:r>
        <w:r w:rsidR="000F4F54">
          <w:rPr>
            <w:webHidden/>
          </w:rPr>
        </w:r>
        <w:r w:rsidR="000F4F54">
          <w:rPr>
            <w:webHidden/>
          </w:rPr>
          <w:fldChar w:fldCharType="separate"/>
        </w:r>
        <w:r w:rsidR="00392546">
          <w:rPr>
            <w:webHidden/>
          </w:rPr>
          <w:t>14</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0F4F54">
          <w:rPr>
            <w:webHidden/>
          </w:rPr>
          <w:fldChar w:fldCharType="begin"/>
        </w:r>
        <w:r w:rsidR="00B7030F">
          <w:rPr>
            <w:webHidden/>
          </w:rPr>
          <w:instrText xml:space="preserve"> PAGEREF _Toc530746304 \h </w:instrText>
        </w:r>
        <w:r w:rsidR="000F4F54">
          <w:rPr>
            <w:webHidden/>
          </w:rPr>
        </w:r>
        <w:r w:rsidR="000F4F54">
          <w:rPr>
            <w:webHidden/>
          </w:rPr>
          <w:fldChar w:fldCharType="separate"/>
        </w:r>
        <w:r w:rsidR="00392546">
          <w:rPr>
            <w:webHidden/>
          </w:rPr>
          <w:t>15</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0F4F54">
          <w:rPr>
            <w:webHidden/>
          </w:rPr>
          <w:fldChar w:fldCharType="begin"/>
        </w:r>
        <w:r w:rsidR="00B7030F">
          <w:rPr>
            <w:webHidden/>
          </w:rPr>
          <w:instrText xml:space="preserve"> PAGEREF _Toc530746305 \h </w:instrText>
        </w:r>
        <w:r w:rsidR="000F4F54">
          <w:rPr>
            <w:webHidden/>
          </w:rPr>
        </w:r>
        <w:r w:rsidR="000F4F54">
          <w:rPr>
            <w:webHidden/>
          </w:rPr>
          <w:fldChar w:fldCharType="separate"/>
        </w:r>
        <w:r w:rsidR="00392546">
          <w:rPr>
            <w:webHidden/>
          </w:rPr>
          <w:t>18</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0F4F54">
          <w:rPr>
            <w:webHidden/>
          </w:rPr>
          <w:fldChar w:fldCharType="begin"/>
        </w:r>
        <w:r w:rsidR="00B7030F">
          <w:rPr>
            <w:webHidden/>
          </w:rPr>
          <w:instrText xml:space="preserve"> PAGEREF _Toc530746306 \h </w:instrText>
        </w:r>
        <w:r w:rsidR="000F4F54">
          <w:rPr>
            <w:webHidden/>
          </w:rPr>
        </w:r>
        <w:r w:rsidR="000F4F54">
          <w:rPr>
            <w:webHidden/>
          </w:rPr>
          <w:fldChar w:fldCharType="separate"/>
        </w:r>
        <w:r w:rsidR="00392546">
          <w:rPr>
            <w:webHidden/>
          </w:rPr>
          <w:t>20</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0F4F54">
          <w:rPr>
            <w:webHidden/>
          </w:rPr>
          <w:fldChar w:fldCharType="begin"/>
        </w:r>
        <w:r w:rsidR="00B7030F">
          <w:rPr>
            <w:webHidden/>
          </w:rPr>
          <w:instrText xml:space="preserve"> PAGEREF _Toc530746307 \h </w:instrText>
        </w:r>
        <w:r w:rsidR="000F4F54">
          <w:rPr>
            <w:webHidden/>
          </w:rPr>
        </w:r>
        <w:r w:rsidR="000F4F54">
          <w:rPr>
            <w:webHidden/>
          </w:rPr>
          <w:fldChar w:fldCharType="separate"/>
        </w:r>
        <w:r w:rsidR="00392546">
          <w:rPr>
            <w:webHidden/>
          </w:rPr>
          <w:t>21</w:t>
        </w:r>
        <w:r w:rsidR="000F4F54">
          <w:rPr>
            <w:webHidden/>
          </w:rPr>
          <w:fldChar w:fldCharType="end"/>
        </w:r>
      </w:hyperlink>
    </w:p>
    <w:p w:rsidR="00B7030F" w:rsidRDefault="007049BC">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0F4F54">
          <w:rPr>
            <w:webHidden/>
          </w:rPr>
          <w:fldChar w:fldCharType="begin"/>
        </w:r>
        <w:r w:rsidR="00B7030F">
          <w:rPr>
            <w:webHidden/>
          </w:rPr>
          <w:instrText xml:space="preserve"> PAGEREF _Toc530746308 \h </w:instrText>
        </w:r>
        <w:r w:rsidR="000F4F54">
          <w:rPr>
            <w:webHidden/>
          </w:rPr>
        </w:r>
        <w:r w:rsidR="000F4F54">
          <w:rPr>
            <w:webHidden/>
          </w:rPr>
          <w:fldChar w:fldCharType="separate"/>
        </w:r>
        <w:r w:rsidR="00392546">
          <w:rPr>
            <w:webHidden/>
          </w:rPr>
          <w:t>22</w:t>
        </w:r>
        <w:r w:rsidR="000F4F54">
          <w:rPr>
            <w:webHidden/>
          </w:rPr>
          <w:fldChar w:fldCharType="end"/>
        </w:r>
      </w:hyperlink>
    </w:p>
    <w:p w:rsidR="00B7030F" w:rsidRDefault="007049BC" w:rsidP="005D5D88">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5D5D88">
          <w:rPr>
            <w:webHidden/>
          </w:rPr>
          <w:t>27</w:t>
        </w:r>
      </w:hyperlink>
    </w:p>
    <w:p w:rsidR="00B7030F" w:rsidRDefault="007049BC" w:rsidP="005D5D88">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5D5D88">
          <w:rPr>
            <w:webHidden/>
          </w:rPr>
          <w:t>29</w:t>
        </w:r>
      </w:hyperlink>
    </w:p>
    <w:p w:rsidR="00B7030F" w:rsidRDefault="007049BC" w:rsidP="005D5D88">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5D5D88">
          <w:rPr>
            <w:webHidden/>
          </w:rPr>
          <w:t>30</w:t>
        </w:r>
      </w:hyperlink>
    </w:p>
    <w:p w:rsidR="00B7030F" w:rsidRDefault="007049BC" w:rsidP="005D5D88">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6375E6">
          <w:rPr>
            <w:rStyle w:val="a7"/>
            <w:rFonts w:asciiTheme="majorHAnsi" w:hAnsiTheme="majorHAnsi"/>
            <w:spacing w:val="20"/>
          </w:rPr>
          <w:t>сельского поселения «Благовещенское»</w:t>
        </w:r>
        <w:r w:rsidR="00B7030F">
          <w:rPr>
            <w:webHidden/>
          </w:rPr>
          <w:tab/>
        </w:r>
        <w:r w:rsidR="005D5D88">
          <w:rPr>
            <w:webHidden/>
          </w:rPr>
          <w:t>31</w:t>
        </w:r>
      </w:hyperlink>
    </w:p>
    <w:p w:rsidR="00B7030F" w:rsidRDefault="007049BC" w:rsidP="008C2D9B">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0F4F54">
          <w:rPr>
            <w:webHidden/>
          </w:rPr>
          <w:fldChar w:fldCharType="begin"/>
        </w:r>
        <w:r w:rsidR="00B7030F">
          <w:rPr>
            <w:webHidden/>
          </w:rPr>
          <w:instrText xml:space="preserve"> PAGEREF _Toc530746313 \h </w:instrText>
        </w:r>
        <w:r w:rsidR="000F4F54">
          <w:rPr>
            <w:webHidden/>
          </w:rPr>
        </w:r>
        <w:r w:rsidR="000F4F54">
          <w:rPr>
            <w:webHidden/>
          </w:rPr>
          <w:fldChar w:fldCharType="separate"/>
        </w:r>
        <w:r w:rsidR="00392546">
          <w:rPr>
            <w:webHidden/>
          </w:rPr>
          <w:t>3</w:t>
        </w:r>
        <w:r w:rsidR="008C2D9B">
          <w:rPr>
            <w:webHidden/>
          </w:rPr>
          <w:t>3</w:t>
        </w:r>
        <w:r w:rsidR="000F4F54">
          <w:rPr>
            <w:webHidden/>
          </w:rPr>
          <w:fldChar w:fldCharType="end"/>
        </w:r>
      </w:hyperlink>
    </w:p>
    <w:p w:rsidR="00B7030F" w:rsidRDefault="007049BC" w:rsidP="00986653">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0F4F54">
          <w:rPr>
            <w:webHidden/>
          </w:rPr>
          <w:fldChar w:fldCharType="begin"/>
        </w:r>
        <w:r w:rsidR="00B7030F">
          <w:rPr>
            <w:webHidden/>
          </w:rPr>
          <w:instrText xml:space="preserve"> PAGEREF _Toc530746314 \h </w:instrText>
        </w:r>
        <w:r w:rsidR="000F4F54">
          <w:rPr>
            <w:webHidden/>
          </w:rPr>
        </w:r>
        <w:r w:rsidR="000F4F54">
          <w:rPr>
            <w:webHidden/>
          </w:rPr>
          <w:fldChar w:fldCharType="separate"/>
        </w:r>
        <w:r w:rsidR="00392546">
          <w:rPr>
            <w:webHidden/>
          </w:rPr>
          <w:t>3</w:t>
        </w:r>
        <w:r w:rsidR="008464CE">
          <w:rPr>
            <w:webHidden/>
          </w:rPr>
          <w:t>6</w:t>
        </w:r>
        <w:r w:rsidR="000F4F54">
          <w:rPr>
            <w:webHidden/>
          </w:rPr>
          <w:fldChar w:fldCharType="end"/>
        </w:r>
      </w:hyperlink>
    </w:p>
    <w:p w:rsidR="00027B95" w:rsidRPr="00B7030F" w:rsidRDefault="000F4F54"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4215C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сельского поселения «Благовещенское»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FB1BB5">
      <w:pPr>
        <w:ind w:firstLine="709"/>
        <w:jc w:val="both"/>
        <w:rPr>
          <w:sz w:val="28"/>
          <w:szCs w:val="28"/>
        </w:rPr>
      </w:pPr>
      <w:r>
        <w:rPr>
          <w:sz w:val="28"/>
          <w:szCs w:val="28"/>
        </w:rPr>
        <w:t>На территори</w:t>
      </w:r>
      <w:r w:rsidR="00FB1BB5">
        <w:rPr>
          <w:sz w:val="28"/>
          <w:szCs w:val="28"/>
        </w:rPr>
        <w:t>и</w:t>
      </w:r>
      <w:r>
        <w:rPr>
          <w:sz w:val="28"/>
          <w:szCs w:val="28"/>
        </w:rPr>
        <w:t xml:space="preserve"> </w:t>
      </w:r>
      <w:r w:rsidR="006375E6">
        <w:rPr>
          <w:sz w:val="28"/>
          <w:szCs w:val="28"/>
        </w:rPr>
        <w:t>сельского поселения «Благовещенское»</w:t>
      </w:r>
      <w:r>
        <w:rPr>
          <w:sz w:val="28"/>
          <w:szCs w:val="28"/>
        </w:rPr>
        <w:t xml:space="preserve"> </w:t>
      </w:r>
      <w:r w:rsidR="00FB1BB5">
        <w:rPr>
          <w:sz w:val="28"/>
          <w:szCs w:val="28"/>
        </w:rPr>
        <w:t>разработан и утвержден</w:t>
      </w:r>
      <w:r>
        <w:rPr>
          <w:sz w:val="28"/>
          <w:szCs w:val="28"/>
        </w:rPr>
        <w:t xml:space="preserve"> Генеральн</w:t>
      </w:r>
      <w:r w:rsidR="00FB1BB5">
        <w:rPr>
          <w:sz w:val="28"/>
          <w:szCs w:val="28"/>
        </w:rPr>
        <w:t>ый план</w:t>
      </w:r>
      <w:r>
        <w:rPr>
          <w:sz w:val="28"/>
          <w:szCs w:val="28"/>
        </w:rPr>
        <w:t>. Программа комплексного развития систем коммунальной инфраструктуры на территори</w:t>
      </w:r>
      <w:r w:rsidR="00FB1BB5">
        <w:rPr>
          <w:sz w:val="28"/>
          <w:szCs w:val="28"/>
        </w:rPr>
        <w:t>и</w:t>
      </w:r>
      <w:r>
        <w:rPr>
          <w:sz w:val="28"/>
          <w:szCs w:val="28"/>
        </w:rPr>
        <w:t xml:space="preserve"> </w:t>
      </w:r>
      <w:r w:rsidR="006375E6">
        <w:rPr>
          <w:sz w:val="28"/>
          <w:szCs w:val="28"/>
        </w:rPr>
        <w:t>сельского поселения «Благовещенское»</w:t>
      </w:r>
      <w:r>
        <w:rPr>
          <w:sz w:val="28"/>
          <w:szCs w:val="28"/>
        </w:rPr>
        <w:t xml:space="preserve"> также </w:t>
      </w:r>
      <w:r w:rsidR="00FB1BB5">
        <w:rPr>
          <w:sz w:val="28"/>
          <w:szCs w:val="28"/>
        </w:rPr>
        <w:t>разработана и</w:t>
      </w:r>
      <w:r>
        <w:rPr>
          <w:sz w:val="28"/>
          <w:szCs w:val="28"/>
        </w:rPr>
        <w:t xml:space="preserve">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C23B41" w:rsidRDefault="00C23B41" w:rsidP="00881CFD">
      <w:pPr>
        <w:ind w:firstLine="709"/>
        <w:jc w:val="right"/>
        <w:rPr>
          <w:sz w:val="28"/>
          <w:szCs w:val="28"/>
        </w:rPr>
      </w:pPr>
    </w:p>
    <w:p w:rsidR="005D5D88" w:rsidRDefault="005D5D88" w:rsidP="00881CFD">
      <w:pPr>
        <w:ind w:firstLine="709"/>
        <w:jc w:val="right"/>
        <w:rPr>
          <w:sz w:val="28"/>
          <w:szCs w:val="28"/>
        </w:rPr>
      </w:pPr>
    </w:p>
    <w:p w:rsidR="00881CFD" w:rsidRPr="00B7030F" w:rsidRDefault="00882E66" w:rsidP="00881CFD">
      <w:pPr>
        <w:ind w:firstLine="709"/>
        <w:jc w:val="right"/>
        <w:rPr>
          <w:sz w:val="28"/>
          <w:szCs w:val="28"/>
          <w:lang w:val="en-US"/>
        </w:rPr>
      </w:pPr>
      <w:r w:rsidRPr="00B7030F">
        <w:rPr>
          <w:sz w:val="28"/>
          <w:szCs w:val="28"/>
        </w:rPr>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3</w:t>
            </w:r>
            <w:r w:rsidR="00F25B33">
              <w:rPr>
                <w:b/>
                <w:bCs/>
                <w:color w:val="000000"/>
              </w:rPr>
              <w:t xml:space="preserve"> г.</w:t>
            </w:r>
          </w:p>
        </w:tc>
      </w:tr>
      <w:tr w:rsidR="00C23B41" w:rsidRPr="00B7030F" w:rsidTr="005635A4">
        <w:trPr>
          <w:trHeight w:val="20"/>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Школьная котельная</w:t>
            </w:r>
          </w:p>
        </w:tc>
        <w:tc>
          <w:tcPr>
            <w:tcW w:w="1277" w:type="pct"/>
            <w:shd w:val="clear" w:color="auto" w:fill="auto"/>
            <w:vAlign w:val="bottom"/>
            <w:hideMark/>
          </w:tcPr>
          <w:p w:rsidR="00C23B41" w:rsidRPr="00F25B33" w:rsidRDefault="00C23B41" w:rsidP="00726B61">
            <w:pPr>
              <w:jc w:val="center"/>
              <w:rPr>
                <w:color w:val="000000"/>
              </w:rPr>
            </w:pPr>
            <w:r>
              <w:t>3160,52</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23B41" w:rsidRPr="00B7030F" w:rsidTr="00C23B41">
        <w:trPr>
          <w:trHeight w:val="251"/>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Котельная ПНИ</w:t>
            </w:r>
          </w:p>
        </w:tc>
        <w:tc>
          <w:tcPr>
            <w:tcW w:w="1277" w:type="pct"/>
            <w:shd w:val="clear" w:color="auto" w:fill="auto"/>
            <w:vAlign w:val="bottom"/>
            <w:hideMark/>
          </w:tcPr>
          <w:p w:rsidR="00C23B41" w:rsidRPr="004C030A" w:rsidRDefault="00C23B41" w:rsidP="00C23B41">
            <w:pPr>
              <w:jc w:val="center"/>
            </w:pPr>
            <w:r>
              <w:t>923,01</w:t>
            </w:r>
          </w:p>
        </w:tc>
        <w:tc>
          <w:tcPr>
            <w:tcW w:w="1453" w:type="pct"/>
            <w:shd w:val="clear" w:color="auto" w:fill="auto"/>
            <w:vAlign w:val="center"/>
            <w:hideMark/>
          </w:tcPr>
          <w:p w:rsidR="00C23B41" w:rsidRPr="00B7030F" w:rsidRDefault="00C23B41" w:rsidP="00726B61">
            <w:pPr>
              <w:jc w:val="center"/>
              <w:rPr>
                <w:color w:val="000000"/>
              </w:rPr>
            </w:pPr>
            <w:r>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893AF3">
            <w:pPr>
              <w:jc w:val="center"/>
              <w:rPr>
                <w:rFonts w:ascii="Calibri" w:hAnsi="Calibri" w:cs="Calibri"/>
                <w:color w:val="000000"/>
                <w:sz w:val="22"/>
                <w:szCs w:val="22"/>
              </w:rPr>
            </w:pPr>
            <w:r w:rsidRPr="00B7030F">
              <w:rPr>
                <w:b/>
                <w:bCs/>
                <w:color w:val="000000"/>
              </w:rPr>
              <w:t>202</w:t>
            </w:r>
            <w:r w:rsidR="00893AF3">
              <w:rPr>
                <w:b/>
                <w:bCs/>
                <w:color w:val="000000"/>
              </w:rPr>
              <w:t>4</w:t>
            </w:r>
            <w:r w:rsidR="00F25B33">
              <w:rPr>
                <w:b/>
                <w:bCs/>
                <w:color w:val="000000"/>
              </w:rPr>
              <w:t xml:space="preserve"> г.</w:t>
            </w:r>
          </w:p>
        </w:tc>
      </w:tr>
      <w:tr w:rsidR="00C23B41" w:rsidRPr="00B7030F" w:rsidTr="00C23B41">
        <w:trPr>
          <w:trHeight w:val="257"/>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Школьная котельная</w:t>
            </w:r>
          </w:p>
        </w:tc>
        <w:tc>
          <w:tcPr>
            <w:tcW w:w="1277" w:type="pct"/>
            <w:shd w:val="clear" w:color="auto" w:fill="auto"/>
            <w:vAlign w:val="bottom"/>
            <w:hideMark/>
          </w:tcPr>
          <w:p w:rsidR="00C23B41" w:rsidRPr="00F25B33" w:rsidRDefault="003F7707" w:rsidP="00784EBC">
            <w:pPr>
              <w:jc w:val="center"/>
              <w:rPr>
                <w:color w:val="000000"/>
              </w:rPr>
            </w:pPr>
            <w:r>
              <w:t>1930,93</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23B41" w:rsidRPr="00B7030F" w:rsidTr="005635A4">
        <w:trPr>
          <w:trHeight w:val="20"/>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Котельная ПНИ</w:t>
            </w:r>
          </w:p>
        </w:tc>
        <w:tc>
          <w:tcPr>
            <w:tcW w:w="1277" w:type="pct"/>
            <w:shd w:val="clear" w:color="auto" w:fill="auto"/>
            <w:vAlign w:val="bottom"/>
            <w:hideMark/>
          </w:tcPr>
          <w:p w:rsidR="00C23B41" w:rsidRPr="004C030A" w:rsidRDefault="003F7707" w:rsidP="00784EBC">
            <w:pPr>
              <w:jc w:val="center"/>
            </w:pPr>
            <w:r>
              <w:t>1287,29</w:t>
            </w:r>
          </w:p>
        </w:tc>
        <w:tc>
          <w:tcPr>
            <w:tcW w:w="1453" w:type="pct"/>
            <w:shd w:val="clear" w:color="auto" w:fill="auto"/>
            <w:vAlign w:val="center"/>
            <w:hideMark/>
          </w:tcPr>
          <w:p w:rsidR="00C23B41" w:rsidRPr="00B7030F" w:rsidRDefault="00C23B41" w:rsidP="00726B61">
            <w:pPr>
              <w:jc w:val="center"/>
              <w:rPr>
                <w:color w:val="000000"/>
              </w:rPr>
            </w:pPr>
            <w:r>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keepNext/>
              <w:jc w:val="center"/>
              <w:rPr>
                <w:rFonts w:ascii="Calibri" w:hAnsi="Calibri" w:cs="Calibri"/>
                <w:color w:val="000000"/>
                <w:sz w:val="22"/>
                <w:szCs w:val="22"/>
              </w:rPr>
            </w:pPr>
            <w:r w:rsidRPr="00B7030F">
              <w:rPr>
                <w:b/>
                <w:bCs/>
                <w:color w:val="000000"/>
              </w:rPr>
              <w:t>202</w:t>
            </w:r>
            <w:r w:rsidR="00893AF3">
              <w:rPr>
                <w:b/>
                <w:bCs/>
                <w:color w:val="000000"/>
              </w:rPr>
              <w:t>5</w:t>
            </w:r>
            <w:r>
              <w:rPr>
                <w:b/>
                <w:bCs/>
                <w:color w:val="000000"/>
              </w:rPr>
              <w:t xml:space="preserve"> г.</w:t>
            </w:r>
          </w:p>
        </w:tc>
      </w:tr>
      <w:tr w:rsidR="00C23B41" w:rsidRPr="00B7030F" w:rsidTr="00C23B41">
        <w:trPr>
          <w:trHeight w:val="228"/>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Школьная котельная</w:t>
            </w:r>
          </w:p>
        </w:tc>
        <w:tc>
          <w:tcPr>
            <w:tcW w:w="1277" w:type="pct"/>
            <w:shd w:val="clear" w:color="auto" w:fill="auto"/>
            <w:vAlign w:val="bottom"/>
            <w:hideMark/>
          </w:tcPr>
          <w:p w:rsidR="00C23B41" w:rsidRPr="00F25B33" w:rsidRDefault="00C23B41" w:rsidP="00784EBC">
            <w:pPr>
              <w:jc w:val="center"/>
              <w:rPr>
                <w:color w:val="000000"/>
              </w:rPr>
            </w:pPr>
            <w:r>
              <w:t>3160,52</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23B41" w:rsidRPr="00B7030F" w:rsidTr="005635A4">
        <w:trPr>
          <w:trHeight w:val="20"/>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Котельная ПНИ</w:t>
            </w:r>
          </w:p>
        </w:tc>
        <w:tc>
          <w:tcPr>
            <w:tcW w:w="1277" w:type="pct"/>
            <w:shd w:val="clear" w:color="auto" w:fill="auto"/>
            <w:vAlign w:val="bottom"/>
            <w:hideMark/>
          </w:tcPr>
          <w:p w:rsidR="00C23B41" w:rsidRPr="004C030A" w:rsidRDefault="00C23B41" w:rsidP="00784EBC">
            <w:pPr>
              <w:jc w:val="center"/>
            </w:pPr>
            <w:r>
              <w:t>923,01</w:t>
            </w:r>
          </w:p>
        </w:tc>
        <w:tc>
          <w:tcPr>
            <w:tcW w:w="1453" w:type="pct"/>
            <w:shd w:val="clear" w:color="auto" w:fill="auto"/>
            <w:vAlign w:val="center"/>
            <w:hideMark/>
          </w:tcPr>
          <w:p w:rsidR="00C23B41" w:rsidRPr="00B7030F" w:rsidRDefault="00C23B41" w:rsidP="00726B61">
            <w:pPr>
              <w:jc w:val="center"/>
              <w:rPr>
                <w:color w:val="000000"/>
              </w:rPr>
            </w:pPr>
            <w:r>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jc w:val="center"/>
              <w:rPr>
                <w:rFonts w:ascii="Calibri" w:hAnsi="Calibri" w:cs="Calibri"/>
                <w:color w:val="000000"/>
                <w:sz w:val="22"/>
                <w:szCs w:val="22"/>
              </w:rPr>
            </w:pPr>
            <w:r w:rsidRPr="00B7030F">
              <w:rPr>
                <w:b/>
                <w:bCs/>
                <w:color w:val="000000"/>
              </w:rPr>
              <w:t>202</w:t>
            </w:r>
            <w:r w:rsidR="00893AF3">
              <w:rPr>
                <w:b/>
                <w:bCs/>
                <w:color w:val="000000"/>
              </w:rPr>
              <w:t>6</w:t>
            </w:r>
            <w:r w:rsidRPr="00B7030F">
              <w:rPr>
                <w:b/>
                <w:bCs/>
                <w:color w:val="000000"/>
              </w:rPr>
              <w:t>-20</w:t>
            </w:r>
            <w:r w:rsidR="00893AF3">
              <w:rPr>
                <w:b/>
                <w:bCs/>
                <w:color w:val="000000"/>
              </w:rPr>
              <w:t>30</w:t>
            </w:r>
            <w:r>
              <w:rPr>
                <w:b/>
                <w:bCs/>
                <w:color w:val="000000"/>
              </w:rPr>
              <w:t xml:space="preserve"> г.</w:t>
            </w:r>
          </w:p>
        </w:tc>
      </w:tr>
      <w:tr w:rsidR="00C23B41" w:rsidRPr="00B7030F" w:rsidTr="005635A4">
        <w:trPr>
          <w:trHeight w:val="20"/>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Школьная котельная</w:t>
            </w:r>
          </w:p>
        </w:tc>
        <w:tc>
          <w:tcPr>
            <w:tcW w:w="1277" w:type="pct"/>
            <w:shd w:val="clear" w:color="auto" w:fill="auto"/>
            <w:vAlign w:val="bottom"/>
            <w:hideMark/>
          </w:tcPr>
          <w:p w:rsidR="00C23B41" w:rsidRPr="00F25B33" w:rsidRDefault="00C23B41" w:rsidP="00784EBC">
            <w:pPr>
              <w:jc w:val="center"/>
              <w:rPr>
                <w:color w:val="000000"/>
              </w:rPr>
            </w:pPr>
            <w:r>
              <w:t>3160,52</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23B41" w:rsidRPr="00B7030F" w:rsidTr="00C23B41">
        <w:trPr>
          <w:trHeight w:val="204"/>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Котельная ПНИ</w:t>
            </w:r>
          </w:p>
        </w:tc>
        <w:tc>
          <w:tcPr>
            <w:tcW w:w="1277" w:type="pct"/>
            <w:shd w:val="clear" w:color="auto" w:fill="auto"/>
            <w:vAlign w:val="bottom"/>
            <w:hideMark/>
          </w:tcPr>
          <w:p w:rsidR="00C23B41" w:rsidRPr="004C030A" w:rsidRDefault="00C23B41" w:rsidP="00784EBC">
            <w:pPr>
              <w:jc w:val="center"/>
            </w:pPr>
            <w:r>
              <w:t>923,01</w:t>
            </w:r>
          </w:p>
        </w:tc>
        <w:tc>
          <w:tcPr>
            <w:tcW w:w="1453" w:type="pct"/>
            <w:shd w:val="clear" w:color="auto" w:fill="auto"/>
            <w:vAlign w:val="center"/>
            <w:hideMark/>
          </w:tcPr>
          <w:p w:rsidR="00C23B41" w:rsidRPr="00B7030F" w:rsidRDefault="00C23B41" w:rsidP="00726B61">
            <w:pPr>
              <w:jc w:val="center"/>
              <w:rPr>
                <w:color w:val="000000"/>
              </w:rPr>
            </w:pPr>
            <w:r>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893AF3">
            <w:pPr>
              <w:jc w:val="center"/>
              <w:rPr>
                <w:rFonts w:ascii="Calibri" w:hAnsi="Calibri" w:cs="Calibri"/>
                <w:color w:val="000000"/>
                <w:sz w:val="22"/>
                <w:szCs w:val="22"/>
              </w:rPr>
            </w:pPr>
            <w:r w:rsidRPr="00B7030F">
              <w:rPr>
                <w:b/>
                <w:bCs/>
                <w:color w:val="000000"/>
              </w:rPr>
              <w:t>20</w:t>
            </w:r>
            <w:r>
              <w:rPr>
                <w:b/>
                <w:bCs/>
                <w:color w:val="000000"/>
              </w:rPr>
              <w:t>3</w:t>
            </w:r>
            <w:r w:rsidR="00893AF3">
              <w:rPr>
                <w:b/>
                <w:bCs/>
                <w:color w:val="000000"/>
              </w:rPr>
              <w:t>1</w:t>
            </w:r>
            <w:r w:rsidRPr="00B7030F">
              <w:rPr>
                <w:b/>
                <w:bCs/>
                <w:color w:val="000000"/>
              </w:rPr>
              <w:t>-203</w:t>
            </w:r>
            <w:r w:rsidR="00893AF3">
              <w:rPr>
                <w:b/>
                <w:bCs/>
                <w:color w:val="000000"/>
              </w:rPr>
              <w:t>5</w:t>
            </w:r>
            <w:r>
              <w:rPr>
                <w:b/>
                <w:bCs/>
                <w:color w:val="000000"/>
              </w:rPr>
              <w:t xml:space="preserve"> г.</w:t>
            </w:r>
          </w:p>
        </w:tc>
      </w:tr>
      <w:tr w:rsidR="00C23B41" w:rsidRPr="00B7030F" w:rsidTr="005635A4">
        <w:trPr>
          <w:trHeight w:val="20"/>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Школьная котельная</w:t>
            </w:r>
          </w:p>
        </w:tc>
        <w:tc>
          <w:tcPr>
            <w:tcW w:w="1277" w:type="pct"/>
            <w:shd w:val="clear" w:color="auto" w:fill="auto"/>
            <w:vAlign w:val="bottom"/>
            <w:hideMark/>
          </w:tcPr>
          <w:p w:rsidR="00C23B41" w:rsidRPr="00F25B33" w:rsidRDefault="00C23B41" w:rsidP="00784EBC">
            <w:pPr>
              <w:jc w:val="center"/>
              <w:rPr>
                <w:color w:val="000000"/>
              </w:rPr>
            </w:pPr>
            <w:r>
              <w:t>3160,52</w:t>
            </w:r>
          </w:p>
        </w:tc>
        <w:tc>
          <w:tcPr>
            <w:tcW w:w="1453" w:type="pct"/>
            <w:shd w:val="clear" w:color="auto" w:fill="auto"/>
            <w:vAlign w:val="center"/>
            <w:hideMark/>
          </w:tcPr>
          <w:p w:rsidR="00C23B41" w:rsidRPr="00B7030F" w:rsidRDefault="00C23B41" w:rsidP="00726B61">
            <w:pPr>
              <w:jc w:val="center"/>
              <w:rPr>
                <w:color w:val="000000"/>
              </w:rPr>
            </w:pPr>
            <w:r w:rsidRPr="00B7030F">
              <w:rPr>
                <w:color w:val="000000"/>
              </w:rPr>
              <w:t>0</w:t>
            </w:r>
          </w:p>
        </w:tc>
      </w:tr>
      <w:tr w:rsidR="00C23B41" w:rsidRPr="00B7030F" w:rsidTr="00C23B41">
        <w:trPr>
          <w:trHeight w:val="187"/>
        </w:trPr>
        <w:tc>
          <w:tcPr>
            <w:tcW w:w="2270" w:type="pct"/>
            <w:shd w:val="clear" w:color="auto" w:fill="auto"/>
            <w:vAlign w:val="center"/>
            <w:hideMark/>
          </w:tcPr>
          <w:p w:rsidR="00C23B41" w:rsidRPr="00F4078B" w:rsidRDefault="00C23B41" w:rsidP="00784EBC">
            <w:pPr>
              <w:ind w:left="-57" w:right="-57"/>
              <w:rPr>
                <w:color w:val="000000"/>
                <w:sz w:val="22"/>
                <w:szCs w:val="22"/>
              </w:rPr>
            </w:pPr>
            <w:r w:rsidRPr="00F4078B">
              <w:rPr>
                <w:color w:val="000000"/>
                <w:sz w:val="22"/>
                <w:szCs w:val="22"/>
              </w:rPr>
              <w:t>Котельная ПНИ</w:t>
            </w:r>
          </w:p>
        </w:tc>
        <w:tc>
          <w:tcPr>
            <w:tcW w:w="1277" w:type="pct"/>
            <w:shd w:val="clear" w:color="auto" w:fill="auto"/>
            <w:vAlign w:val="bottom"/>
            <w:hideMark/>
          </w:tcPr>
          <w:p w:rsidR="00C23B41" w:rsidRPr="004C030A" w:rsidRDefault="00C23B41" w:rsidP="00784EBC">
            <w:pPr>
              <w:jc w:val="center"/>
            </w:pPr>
            <w:r>
              <w:t>923,01</w:t>
            </w:r>
          </w:p>
        </w:tc>
        <w:tc>
          <w:tcPr>
            <w:tcW w:w="1453" w:type="pct"/>
            <w:shd w:val="clear" w:color="auto" w:fill="auto"/>
            <w:vAlign w:val="center"/>
            <w:hideMark/>
          </w:tcPr>
          <w:p w:rsidR="00C23B41" w:rsidRPr="00B7030F" w:rsidRDefault="00C23B41" w:rsidP="00726B61">
            <w:pPr>
              <w:jc w:val="center"/>
              <w:rPr>
                <w:color w:val="000000"/>
              </w:rPr>
            </w:pPr>
            <w:r>
              <w:rPr>
                <w:color w:val="000000"/>
              </w:rPr>
              <w:t>0</w:t>
            </w:r>
          </w:p>
        </w:tc>
      </w:tr>
    </w:tbl>
    <w:p w:rsidR="000E6CAE" w:rsidRPr="00B7030F" w:rsidRDefault="000E6CAE" w:rsidP="00881CFD">
      <w:pPr>
        <w:ind w:firstLine="709"/>
        <w:jc w:val="right"/>
        <w:rPr>
          <w:sz w:val="28"/>
          <w:szCs w:val="28"/>
        </w:rPr>
      </w:pPr>
    </w:p>
    <w:p w:rsidR="00971987" w:rsidRPr="00B7030F" w:rsidRDefault="00881CFD" w:rsidP="000E41B2">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535236">
        <w:rPr>
          <w:sz w:val="28"/>
          <w:szCs w:val="28"/>
        </w:rPr>
        <w:t>5</w:t>
      </w:r>
      <w:r w:rsidRPr="00B7030F">
        <w:rPr>
          <w:sz w:val="28"/>
          <w:szCs w:val="28"/>
        </w:rPr>
        <w:t xml:space="preserve"> году по </w:t>
      </w:r>
      <w:r w:rsidR="000E41B2">
        <w:rPr>
          <w:sz w:val="28"/>
          <w:szCs w:val="28"/>
        </w:rPr>
        <w:t xml:space="preserve">сельскому поселению «Благовещенское» </w:t>
      </w:r>
      <w:r w:rsidRPr="00B7030F">
        <w:rPr>
          <w:sz w:val="28"/>
          <w:szCs w:val="28"/>
        </w:rPr>
        <w:t xml:space="preserve">составит </w:t>
      </w:r>
      <w:r w:rsidR="000E41B2">
        <w:rPr>
          <w:sz w:val="28"/>
          <w:szCs w:val="28"/>
        </w:rPr>
        <w:t>0,72</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54578B" w:rsidRPr="00CD1BD8" w:rsidRDefault="0054578B" w:rsidP="0054578B">
      <w:pPr>
        <w:pStyle w:val="aff1"/>
        <w:autoSpaceDE w:val="0"/>
        <w:autoSpaceDN w:val="0"/>
        <w:adjustRightInd w:val="0"/>
        <w:ind w:left="0" w:firstLine="709"/>
        <w:jc w:val="both"/>
        <w:rPr>
          <w:sz w:val="28"/>
          <w:szCs w:val="28"/>
        </w:rPr>
      </w:pPr>
      <w:r>
        <w:rPr>
          <w:sz w:val="28"/>
          <w:szCs w:val="28"/>
        </w:rPr>
        <w:t>З</w:t>
      </w:r>
      <w:r w:rsidRPr="00CD1BD8">
        <w:rPr>
          <w:sz w:val="28"/>
          <w:szCs w:val="28"/>
        </w:rPr>
        <w:t>она действия котельн</w:t>
      </w:r>
      <w:r>
        <w:rPr>
          <w:sz w:val="28"/>
          <w:szCs w:val="28"/>
        </w:rPr>
        <w:t>ых</w:t>
      </w:r>
      <w:r w:rsidRPr="00CD1BD8">
        <w:rPr>
          <w:sz w:val="28"/>
          <w:szCs w:val="28"/>
        </w:rPr>
        <w:t xml:space="preserve"> – </w:t>
      </w:r>
      <w:r>
        <w:rPr>
          <w:sz w:val="28"/>
          <w:szCs w:val="28"/>
        </w:rPr>
        <w:t>с. Благовещенское и с. Воскресенское</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0,72 Гкал/ч.</w:t>
      </w:r>
    </w:p>
    <w:p w:rsidR="0054578B" w:rsidRDefault="0054578B" w:rsidP="00FE766F">
      <w:pPr>
        <w:keepNext/>
        <w:ind w:firstLine="709"/>
        <w:jc w:val="both"/>
        <w:rPr>
          <w:b/>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7979F0">
      <w:pPr>
        <w:ind w:firstLine="709"/>
        <w:jc w:val="both"/>
        <w:rPr>
          <w:sz w:val="28"/>
          <w:szCs w:val="28"/>
        </w:rPr>
      </w:pPr>
      <w:r w:rsidRPr="00B7030F">
        <w:rPr>
          <w:sz w:val="28"/>
          <w:szCs w:val="28"/>
        </w:rPr>
        <w:t xml:space="preserve">В </w:t>
      </w:r>
      <w:r w:rsidR="006375E6">
        <w:rPr>
          <w:sz w:val="28"/>
          <w:szCs w:val="28"/>
        </w:rPr>
        <w:t>сельском поселении «Благовещенское»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6C3D1E">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6375E6">
        <w:rPr>
          <w:sz w:val="28"/>
          <w:szCs w:val="28"/>
        </w:rPr>
        <w:t>сельском поселении «Благовещенское»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5"/>
        <w:gridCol w:w="1780"/>
        <w:gridCol w:w="1736"/>
        <w:gridCol w:w="1739"/>
        <w:gridCol w:w="1260"/>
        <w:gridCol w:w="1641"/>
        <w:gridCol w:w="1301"/>
        <w:gridCol w:w="1925"/>
        <w:gridCol w:w="1269"/>
      </w:tblGrid>
      <w:tr w:rsidR="00DF0A2B" w:rsidRPr="008F460E" w:rsidTr="00784EBC">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jc w:val="center"/>
              <w:rPr>
                <w:color w:val="000000"/>
                <w:sz w:val="20"/>
                <w:szCs w:val="20"/>
              </w:rPr>
            </w:pPr>
            <w:r w:rsidRPr="008F460E">
              <w:rPr>
                <w:b/>
                <w:bCs/>
                <w:color w:val="000000"/>
                <w:sz w:val="20"/>
                <w:szCs w:val="2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DF0A2B" w:rsidRPr="008F460E" w:rsidRDefault="00DF0A2B" w:rsidP="00784EBC">
            <w:pPr>
              <w:ind w:left="-57" w:right="-57"/>
              <w:jc w:val="center"/>
              <w:rPr>
                <w:b/>
                <w:bCs/>
                <w:color w:val="000000"/>
                <w:sz w:val="20"/>
                <w:szCs w:val="20"/>
              </w:rPr>
            </w:pPr>
            <w:r w:rsidRPr="008F460E">
              <w:rPr>
                <w:b/>
                <w:bCs/>
                <w:color w:val="000000"/>
                <w:sz w:val="20"/>
                <w:szCs w:val="20"/>
              </w:rPr>
              <w:t>Резерв (дефицит) тепловой мощности, Гкал/ч</w:t>
            </w:r>
          </w:p>
        </w:tc>
      </w:tr>
      <w:tr w:rsidR="00DF0A2B" w:rsidRPr="00CD1BD8"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CD1BD8" w:rsidRDefault="00DF0A2B" w:rsidP="00784EBC">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DF0A2B" w:rsidRPr="00CD1BD8" w:rsidRDefault="00DF0A2B" w:rsidP="00784EBC">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DF0A2B" w:rsidRPr="00CD1BD8" w:rsidRDefault="00DF0A2B" w:rsidP="00784EBC">
            <w:pPr>
              <w:jc w:val="center"/>
              <w:rPr>
                <w:color w:val="000000"/>
              </w:rPr>
            </w:pPr>
            <w:r w:rsidRPr="00CD1BD8">
              <w:rPr>
                <w:color w:val="000000"/>
              </w:rPr>
              <w:t> </w:t>
            </w:r>
          </w:p>
        </w:tc>
      </w:tr>
      <w:tr w:rsidR="00DF0A2B" w:rsidRPr="009636A1" w:rsidTr="00784EBC">
        <w:trPr>
          <w:trHeight w:val="533"/>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2,22</w:t>
            </w:r>
          </w:p>
        </w:tc>
      </w:tr>
      <w:tr w:rsidR="00DF0A2B" w:rsidRPr="009636A1" w:rsidTr="00784EBC">
        <w:trPr>
          <w:trHeight w:val="439"/>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1,27</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CD1BD8" w:rsidRDefault="00DF0A2B" w:rsidP="00784EBC">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2,22</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1,27</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CD1BD8" w:rsidRDefault="00DF0A2B" w:rsidP="00784EBC">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2,22</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1,27</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CD1BD8" w:rsidRDefault="00DF0A2B" w:rsidP="00784EBC">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Школьная котельная с. Благовещенское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2,98</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0,56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0,76</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2,22</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Котельная ПНИ с. Воскресенское</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0,01</w:t>
            </w: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1,45</w:t>
            </w: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0,16</w:t>
            </w:r>
          </w:p>
        </w:tc>
        <w:tc>
          <w:tcPr>
            <w:tcW w:w="440"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651"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0,18</w:t>
            </w:r>
          </w:p>
        </w:tc>
        <w:tc>
          <w:tcPr>
            <w:tcW w:w="429"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1,27</w:t>
            </w:r>
          </w:p>
        </w:tc>
      </w:tr>
      <w:tr w:rsidR="00DF0A2B" w:rsidRPr="009636A1" w:rsidTr="00784EBC">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F0A2B" w:rsidRPr="00CD1BD8" w:rsidRDefault="00DF0A2B" w:rsidP="00784EBC">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F0A2B" w:rsidRPr="009636A1" w:rsidRDefault="00DF0A2B" w:rsidP="00784EBC">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F0A2B" w:rsidRPr="009636A1" w:rsidRDefault="00DF0A2B" w:rsidP="00784EBC">
            <w:pPr>
              <w:jc w:val="center"/>
              <w:rPr>
                <w:color w:val="000000"/>
              </w:rPr>
            </w:pPr>
          </w:p>
        </w:tc>
      </w:tr>
      <w:tr w:rsidR="00DF0A2B" w:rsidRPr="009636A1" w:rsidTr="00784EBC">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Школьная котельная с. Благовещенское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7"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3</w:t>
            </w:r>
          </w:p>
        </w:tc>
        <w:tc>
          <w:tcPr>
            <w:tcW w:w="588"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426"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2,98</w:t>
            </w:r>
          </w:p>
        </w:tc>
        <w:tc>
          <w:tcPr>
            <w:tcW w:w="555"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0,56</w:t>
            </w:r>
          </w:p>
        </w:tc>
        <w:tc>
          <w:tcPr>
            <w:tcW w:w="440"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0,2</w:t>
            </w:r>
          </w:p>
        </w:tc>
        <w:tc>
          <w:tcPr>
            <w:tcW w:w="651"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0,76</w:t>
            </w:r>
          </w:p>
        </w:tc>
        <w:tc>
          <w:tcPr>
            <w:tcW w:w="429"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2,22</w:t>
            </w:r>
          </w:p>
        </w:tc>
      </w:tr>
      <w:tr w:rsidR="00DF0A2B" w:rsidRPr="009636A1" w:rsidTr="00784EBC">
        <w:trPr>
          <w:trHeight w:val="20"/>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F0A2B" w:rsidRPr="00D34C2A" w:rsidRDefault="00DF0A2B" w:rsidP="00784EBC">
            <w:pPr>
              <w:rPr>
                <w:sz w:val="20"/>
                <w:szCs w:val="20"/>
              </w:rPr>
            </w:pPr>
            <w:r w:rsidRPr="00D34C2A">
              <w:rPr>
                <w:sz w:val="20"/>
                <w:szCs w:val="20"/>
              </w:rPr>
              <w:t>Котельная ПНИ с. Воскресенское</w:t>
            </w:r>
          </w:p>
        </w:tc>
        <w:tc>
          <w:tcPr>
            <w:tcW w:w="602"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7"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1,46</w:t>
            </w:r>
          </w:p>
        </w:tc>
        <w:tc>
          <w:tcPr>
            <w:tcW w:w="588"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0,01</w:t>
            </w:r>
          </w:p>
        </w:tc>
        <w:tc>
          <w:tcPr>
            <w:tcW w:w="426"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1,45</w:t>
            </w:r>
          </w:p>
        </w:tc>
        <w:tc>
          <w:tcPr>
            <w:tcW w:w="555"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0,16</w:t>
            </w:r>
          </w:p>
        </w:tc>
        <w:tc>
          <w:tcPr>
            <w:tcW w:w="440"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0,02</w:t>
            </w:r>
          </w:p>
        </w:tc>
        <w:tc>
          <w:tcPr>
            <w:tcW w:w="651"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0,18</w:t>
            </w:r>
          </w:p>
        </w:tc>
        <w:tc>
          <w:tcPr>
            <w:tcW w:w="429" w:type="pct"/>
            <w:tcBorders>
              <w:top w:val="single" w:sz="4" w:space="0" w:color="auto"/>
              <w:left w:val="nil"/>
              <w:bottom w:val="single" w:sz="4" w:space="0" w:color="auto"/>
              <w:right w:val="single" w:sz="4" w:space="0" w:color="auto"/>
            </w:tcBorders>
            <w:shd w:val="clear" w:color="auto" w:fill="auto"/>
            <w:vAlign w:val="center"/>
          </w:tcPr>
          <w:p w:rsidR="00DF0A2B" w:rsidRPr="009636A1" w:rsidRDefault="00DF0A2B" w:rsidP="00784EBC">
            <w:pPr>
              <w:jc w:val="center"/>
            </w:pPr>
            <w:r w:rsidRPr="009636A1">
              <w:t>1,27</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C76A5F">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C76A5F" w:rsidRPr="00B7030F" w:rsidTr="00C76A5F">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6A5F" w:rsidRPr="00802B54" w:rsidRDefault="00C76A5F" w:rsidP="00784EBC">
            <w:r w:rsidRPr="00802B54">
              <w:t>Школьная котельная с. Благовещенское</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0,7</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sidRPr="009D2058">
              <w:rPr>
                <w:color w:val="000000"/>
              </w:rPr>
              <w:t>0,3</w:t>
            </w:r>
          </w:p>
        </w:tc>
      </w:tr>
      <w:tr w:rsidR="00C76A5F" w:rsidRPr="00B7030F" w:rsidTr="00C76A5F">
        <w:trPr>
          <w:trHeight w:val="20"/>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6A5F" w:rsidRPr="00802B54" w:rsidRDefault="00C76A5F" w:rsidP="00784EBC">
            <w:r w:rsidRPr="00802B54">
              <w:t>Котельная ПНИ с. Воскресенское</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Pr>
                <w:color w:val="000000"/>
              </w:rPr>
              <w:t>0,1</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Pr>
                <w:color w:val="000000"/>
              </w:rPr>
              <w:t>0,3</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76A5F" w:rsidRPr="009D2058" w:rsidRDefault="00C76A5F" w:rsidP="00784EBC">
            <w:pPr>
              <w:jc w:val="center"/>
              <w:rPr>
                <w:color w:val="000000"/>
              </w:rPr>
            </w:pPr>
            <w:r>
              <w:rPr>
                <w:color w:val="000000"/>
              </w:rPr>
              <w:t>0,1</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68738A">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6375E6">
        <w:rPr>
          <w:sz w:val="28"/>
          <w:szCs w:val="28"/>
        </w:rPr>
        <w:t>сельского поселения «Благовещенское»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lastRenderedPageBreak/>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826FF0">
        <w:trPr>
          <w:trHeight w:val="306"/>
        </w:trPr>
        <w:tc>
          <w:tcPr>
            <w:tcW w:w="5000" w:type="pct"/>
            <w:gridSpan w:val="3"/>
            <w:shd w:val="clear" w:color="auto" w:fill="auto"/>
            <w:vAlign w:val="center"/>
            <w:hideMark/>
          </w:tcPr>
          <w:p w:rsidR="00F777CA" w:rsidRPr="00B7030F" w:rsidRDefault="006277B1" w:rsidP="00C57240">
            <w:pPr>
              <w:jc w:val="center"/>
              <w:rPr>
                <w:rFonts w:ascii="Calibri" w:hAnsi="Calibri" w:cs="Calibri"/>
                <w:color w:val="000000"/>
                <w:sz w:val="22"/>
                <w:szCs w:val="22"/>
              </w:rPr>
            </w:pPr>
            <w:r>
              <w:rPr>
                <w:b/>
                <w:bCs/>
                <w:color w:val="000000"/>
              </w:rPr>
              <w:t>20</w:t>
            </w:r>
            <w:r w:rsidR="00C57240">
              <w:rPr>
                <w:b/>
                <w:bCs/>
                <w:color w:val="000000"/>
              </w:rPr>
              <w:t>21 г.</w:t>
            </w:r>
          </w:p>
        </w:tc>
      </w:tr>
      <w:tr w:rsidR="00DA320D" w:rsidRPr="00B7030F" w:rsidTr="00784EBC">
        <w:trPr>
          <w:trHeight w:val="309"/>
        </w:trPr>
        <w:tc>
          <w:tcPr>
            <w:tcW w:w="2613" w:type="pct"/>
            <w:shd w:val="clear" w:color="auto" w:fill="auto"/>
            <w:vAlign w:val="center"/>
            <w:hideMark/>
          </w:tcPr>
          <w:p w:rsidR="00DA320D" w:rsidRPr="00D34C2A" w:rsidRDefault="00DA320D"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hideMark/>
          </w:tcPr>
          <w:p w:rsidR="00DA320D" w:rsidRPr="00DA08AD" w:rsidRDefault="00FE1DCA" w:rsidP="00B3135A">
            <w:pPr>
              <w:jc w:val="center"/>
              <w:rPr>
                <w:color w:val="000000"/>
              </w:rPr>
            </w:pPr>
            <w:r>
              <w:rPr>
                <w:color w:val="000000"/>
              </w:rPr>
              <w:t>1138</w:t>
            </w:r>
          </w:p>
        </w:tc>
        <w:tc>
          <w:tcPr>
            <w:tcW w:w="1399" w:type="pct"/>
            <w:shd w:val="clear" w:color="auto" w:fill="auto"/>
            <w:vAlign w:val="bottom"/>
            <w:hideMark/>
          </w:tcPr>
          <w:p w:rsidR="00DA320D" w:rsidRPr="00B3135A" w:rsidRDefault="00DA320D" w:rsidP="00B3135A">
            <w:pPr>
              <w:jc w:val="center"/>
              <w:rPr>
                <w:color w:val="000000"/>
              </w:rPr>
            </w:pPr>
            <w:r>
              <w:rPr>
                <w:color w:val="000000"/>
              </w:rPr>
              <w:t>0,1</w:t>
            </w:r>
          </w:p>
        </w:tc>
      </w:tr>
      <w:tr w:rsidR="00DA320D" w:rsidRPr="00B7030F" w:rsidTr="00784EBC">
        <w:trPr>
          <w:trHeight w:val="258"/>
        </w:trPr>
        <w:tc>
          <w:tcPr>
            <w:tcW w:w="2613" w:type="pct"/>
            <w:shd w:val="clear" w:color="auto" w:fill="auto"/>
            <w:vAlign w:val="center"/>
            <w:hideMark/>
          </w:tcPr>
          <w:p w:rsidR="00DA320D" w:rsidRPr="00D34C2A" w:rsidRDefault="00DA320D" w:rsidP="00663AFA">
            <w:pPr>
              <w:rPr>
                <w:sz w:val="20"/>
                <w:szCs w:val="20"/>
              </w:rPr>
            </w:pPr>
            <w:r w:rsidRPr="00D34C2A">
              <w:rPr>
                <w:sz w:val="20"/>
                <w:szCs w:val="20"/>
              </w:rPr>
              <w:t>Котельная ПНИ с. Воскресенское</w:t>
            </w:r>
          </w:p>
        </w:tc>
        <w:tc>
          <w:tcPr>
            <w:tcW w:w="988" w:type="pct"/>
            <w:shd w:val="clear" w:color="auto" w:fill="auto"/>
            <w:vAlign w:val="bottom"/>
            <w:hideMark/>
          </w:tcPr>
          <w:p w:rsidR="00DA320D" w:rsidRDefault="00FE1DCA" w:rsidP="00B3135A">
            <w:pPr>
              <w:jc w:val="center"/>
              <w:rPr>
                <w:color w:val="000000"/>
              </w:rPr>
            </w:pPr>
            <w:r>
              <w:rPr>
                <w:color w:val="000000"/>
              </w:rPr>
              <w:t>114</w:t>
            </w:r>
          </w:p>
        </w:tc>
        <w:tc>
          <w:tcPr>
            <w:tcW w:w="1399" w:type="pct"/>
            <w:shd w:val="clear" w:color="auto" w:fill="auto"/>
            <w:vAlign w:val="bottom"/>
            <w:hideMark/>
          </w:tcPr>
          <w:p w:rsidR="00DA320D" w:rsidRDefault="00FE1DCA"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2 г.</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tcPr>
          <w:p w:rsidR="00FE1DCA" w:rsidRPr="00DA08AD" w:rsidRDefault="00FE1DCA" w:rsidP="00663AFA">
            <w:pPr>
              <w:jc w:val="center"/>
              <w:rPr>
                <w:color w:val="000000"/>
              </w:rPr>
            </w:pPr>
            <w:r>
              <w:rPr>
                <w:color w:val="000000"/>
              </w:rPr>
              <w:t>1138</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Котельная ПНИ с. Воскресенское</w:t>
            </w:r>
          </w:p>
        </w:tc>
        <w:tc>
          <w:tcPr>
            <w:tcW w:w="988" w:type="pct"/>
            <w:shd w:val="clear" w:color="auto" w:fill="auto"/>
            <w:vAlign w:val="bottom"/>
          </w:tcPr>
          <w:p w:rsidR="00FE1DCA" w:rsidRDefault="00FE1DCA" w:rsidP="00663AFA">
            <w:pPr>
              <w:jc w:val="center"/>
              <w:rPr>
                <w:color w:val="000000"/>
              </w:rPr>
            </w:pPr>
            <w:r>
              <w:rPr>
                <w:color w:val="000000"/>
              </w:rPr>
              <w:t>114</w:t>
            </w:r>
          </w:p>
        </w:tc>
        <w:tc>
          <w:tcPr>
            <w:tcW w:w="1399" w:type="pct"/>
            <w:shd w:val="clear" w:color="auto" w:fill="auto"/>
            <w:vAlign w:val="bottom"/>
            <w:hideMark/>
          </w:tcPr>
          <w:p w:rsidR="00FE1DC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3 г.</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tcPr>
          <w:p w:rsidR="00FE1DCA" w:rsidRPr="00DA08AD" w:rsidRDefault="00FE1DCA" w:rsidP="00663AFA">
            <w:pPr>
              <w:jc w:val="center"/>
              <w:rPr>
                <w:color w:val="000000"/>
              </w:rPr>
            </w:pPr>
            <w:r>
              <w:rPr>
                <w:color w:val="000000"/>
              </w:rPr>
              <w:t>1138</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Котельная ПНИ с. Воскресенское</w:t>
            </w:r>
          </w:p>
        </w:tc>
        <w:tc>
          <w:tcPr>
            <w:tcW w:w="988" w:type="pct"/>
            <w:shd w:val="clear" w:color="auto" w:fill="auto"/>
            <w:vAlign w:val="bottom"/>
          </w:tcPr>
          <w:p w:rsidR="00FE1DCA" w:rsidRDefault="00FE1DCA" w:rsidP="00663AFA">
            <w:pPr>
              <w:jc w:val="center"/>
              <w:rPr>
                <w:color w:val="000000"/>
              </w:rPr>
            </w:pPr>
            <w:r>
              <w:rPr>
                <w:color w:val="000000"/>
              </w:rPr>
              <w:t>114</w:t>
            </w:r>
          </w:p>
        </w:tc>
        <w:tc>
          <w:tcPr>
            <w:tcW w:w="1399" w:type="pct"/>
            <w:shd w:val="clear" w:color="auto" w:fill="auto"/>
            <w:vAlign w:val="bottom"/>
            <w:hideMark/>
          </w:tcPr>
          <w:p w:rsidR="00FE1DC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4 г.</w:t>
            </w:r>
          </w:p>
        </w:tc>
      </w:tr>
      <w:tr w:rsidR="00FE1DCA" w:rsidRPr="00B7030F" w:rsidTr="00784EBC">
        <w:trPr>
          <w:trHeight w:val="41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hideMark/>
          </w:tcPr>
          <w:p w:rsidR="00FE1DCA" w:rsidRPr="00DA08AD" w:rsidRDefault="002F4810" w:rsidP="00663AFA">
            <w:pPr>
              <w:jc w:val="center"/>
              <w:rPr>
                <w:color w:val="000000"/>
              </w:rPr>
            </w:pPr>
            <w:r>
              <w:rPr>
                <w:color w:val="000000"/>
              </w:rPr>
              <w:t>948,11</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E1DCA" w:rsidRPr="00B7030F" w:rsidTr="00784EBC">
        <w:trPr>
          <w:trHeight w:val="273"/>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Котельная ПНИ с. Воскресенское</w:t>
            </w:r>
          </w:p>
        </w:tc>
        <w:tc>
          <w:tcPr>
            <w:tcW w:w="988" w:type="pct"/>
            <w:shd w:val="clear" w:color="auto" w:fill="auto"/>
            <w:vAlign w:val="bottom"/>
            <w:hideMark/>
          </w:tcPr>
          <w:p w:rsidR="00FE1DCA" w:rsidRDefault="00FE1DCA" w:rsidP="002F4810">
            <w:pPr>
              <w:jc w:val="center"/>
              <w:rPr>
                <w:color w:val="000000"/>
              </w:rPr>
            </w:pPr>
            <w:r>
              <w:rPr>
                <w:color w:val="000000"/>
              </w:rPr>
              <w:t>11</w:t>
            </w:r>
            <w:r w:rsidR="002F4810">
              <w:rPr>
                <w:color w:val="000000"/>
              </w:rPr>
              <w:t>5</w:t>
            </w:r>
          </w:p>
        </w:tc>
        <w:tc>
          <w:tcPr>
            <w:tcW w:w="1399" w:type="pct"/>
            <w:shd w:val="clear" w:color="auto" w:fill="auto"/>
            <w:vAlign w:val="bottom"/>
            <w:hideMark/>
          </w:tcPr>
          <w:p w:rsidR="00FE1DC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C57240">
            <w:pPr>
              <w:jc w:val="center"/>
              <w:rPr>
                <w:rFonts w:ascii="Calibri" w:hAnsi="Calibri" w:cs="Calibri"/>
                <w:color w:val="000000"/>
                <w:sz w:val="22"/>
                <w:szCs w:val="22"/>
              </w:rPr>
            </w:pPr>
            <w:r w:rsidRPr="00B7030F">
              <w:rPr>
                <w:b/>
                <w:bCs/>
                <w:color w:val="000000"/>
              </w:rPr>
              <w:t>202</w:t>
            </w:r>
            <w:r w:rsidR="00C57240">
              <w:rPr>
                <w:b/>
                <w:bCs/>
                <w:color w:val="000000"/>
              </w:rPr>
              <w:t>5</w:t>
            </w:r>
            <w:r w:rsidRPr="00B7030F">
              <w:rPr>
                <w:b/>
                <w:bCs/>
                <w:color w:val="000000"/>
              </w:rPr>
              <w:t xml:space="preserve"> </w:t>
            </w:r>
            <w:r w:rsidR="00C57240">
              <w:rPr>
                <w:b/>
                <w:bCs/>
                <w:color w:val="000000"/>
              </w:rPr>
              <w:t>–</w:t>
            </w:r>
            <w:r w:rsidRPr="00B7030F">
              <w:rPr>
                <w:b/>
                <w:bCs/>
                <w:color w:val="000000"/>
              </w:rPr>
              <w:t xml:space="preserve"> 202</w:t>
            </w:r>
            <w:r w:rsidR="00C57240">
              <w:rPr>
                <w:b/>
                <w:bCs/>
                <w:color w:val="000000"/>
              </w:rPr>
              <w:t>9 г.</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hideMark/>
          </w:tcPr>
          <w:p w:rsidR="00FE1DCA" w:rsidRPr="00DA08AD" w:rsidRDefault="00FE1DCA" w:rsidP="00663AFA">
            <w:pPr>
              <w:jc w:val="center"/>
              <w:rPr>
                <w:color w:val="000000"/>
              </w:rPr>
            </w:pPr>
            <w:r>
              <w:rPr>
                <w:color w:val="000000"/>
              </w:rPr>
              <w:t>1138</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E1DCA" w:rsidRPr="00B7030F" w:rsidTr="00784EBC">
        <w:trPr>
          <w:trHeight w:val="239"/>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Котельная ПНИ с. Воскресенское</w:t>
            </w:r>
          </w:p>
        </w:tc>
        <w:tc>
          <w:tcPr>
            <w:tcW w:w="988" w:type="pct"/>
            <w:shd w:val="clear" w:color="auto" w:fill="auto"/>
            <w:vAlign w:val="bottom"/>
            <w:hideMark/>
          </w:tcPr>
          <w:p w:rsidR="00FE1DCA" w:rsidRDefault="00FE1DCA" w:rsidP="00663AFA">
            <w:pPr>
              <w:jc w:val="center"/>
              <w:rPr>
                <w:color w:val="000000"/>
              </w:rPr>
            </w:pPr>
            <w:r>
              <w:rPr>
                <w:color w:val="000000"/>
              </w:rPr>
              <w:t>114</w:t>
            </w:r>
          </w:p>
        </w:tc>
        <w:tc>
          <w:tcPr>
            <w:tcW w:w="1399" w:type="pct"/>
            <w:shd w:val="clear" w:color="auto" w:fill="auto"/>
            <w:vAlign w:val="bottom"/>
            <w:hideMark/>
          </w:tcPr>
          <w:p w:rsidR="00FE1DCA" w:rsidRDefault="00FE1DCA" w:rsidP="00663AF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13789E">
            <w:pPr>
              <w:jc w:val="center"/>
              <w:rPr>
                <w:rFonts w:ascii="Calibri" w:hAnsi="Calibri" w:cs="Calibri"/>
                <w:color w:val="000000"/>
                <w:sz w:val="22"/>
                <w:szCs w:val="22"/>
              </w:rPr>
            </w:pPr>
            <w:r w:rsidRPr="00B7030F">
              <w:rPr>
                <w:b/>
                <w:bCs/>
                <w:color w:val="000000"/>
              </w:rPr>
              <w:t>20</w:t>
            </w:r>
            <w:r w:rsidR="00C57240">
              <w:rPr>
                <w:b/>
                <w:bCs/>
                <w:color w:val="000000"/>
              </w:rPr>
              <w:t>30</w:t>
            </w:r>
            <w:r w:rsidRPr="00B7030F">
              <w:rPr>
                <w:b/>
                <w:bCs/>
                <w:color w:val="000000"/>
              </w:rPr>
              <w:t xml:space="preserve"> </w:t>
            </w:r>
            <w:r w:rsidR="00C57240">
              <w:rPr>
                <w:b/>
                <w:bCs/>
                <w:color w:val="000000"/>
              </w:rPr>
              <w:t>–</w:t>
            </w:r>
            <w:r w:rsidRPr="00B7030F">
              <w:rPr>
                <w:b/>
                <w:bCs/>
                <w:color w:val="000000"/>
              </w:rPr>
              <w:t xml:space="preserve"> 203</w:t>
            </w:r>
            <w:r w:rsidR="0013789E">
              <w:rPr>
                <w:b/>
                <w:bCs/>
                <w:color w:val="000000"/>
              </w:rPr>
              <w:t>5</w:t>
            </w:r>
            <w:r w:rsidR="00C57240">
              <w:rPr>
                <w:b/>
                <w:bCs/>
                <w:color w:val="000000"/>
              </w:rPr>
              <w:t xml:space="preserve"> г.</w:t>
            </w:r>
          </w:p>
        </w:tc>
      </w:tr>
      <w:tr w:rsidR="00FE1DCA" w:rsidRPr="00B7030F" w:rsidTr="005635A4">
        <w:trPr>
          <w:trHeight w:val="20"/>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Школьная котельная с. Благовещенское</w:t>
            </w:r>
          </w:p>
        </w:tc>
        <w:tc>
          <w:tcPr>
            <w:tcW w:w="988" w:type="pct"/>
            <w:shd w:val="clear" w:color="auto" w:fill="auto"/>
            <w:vAlign w:val="bottom"/>
            <w:hideMark/>
          </w:tcPr>
          <w:p w:rsidR="00FE1DCA" w:rsidRPr="00DA08AD" w:rsidRDefault="00FE1DCA" w:rsidP="00663AFA">
            <w:pPr>
              <w:jc w:val="center"/>
              <w:rPr>
                <w:color w:val="000000"/>
              </w:rPr>
            </w:pPr>
            <w:r>
              <w:rPr>
                <w:color w:val="000000"/>
              </w:rPr>
              <w:t>1138</w:t>
            </w:r>
          </w:p>
        </w:tc>
        <w:tc>
          <w:tcPr>
            <w:tcW w:w="1399" w:type="pct"/>
            <w:shd w:val="clear" w:color="auto" w:fill="auto"/>
            <w:vAlign w:val="bottom"/>
            <w:hideMark/>
          </w:tcPr>
          <w:p w:rsidR="00FE1DCA" w:rsidRPr="00B3135A" w:rsidRDefault="00FE1DCA" w:rsidP="00663AFA">
            <w:pPr>
              <w:jc w:val="center"/>
              <w:rPr>
                <w:color w:val="000000"/>
              </w:rPr>
            </w:pPr>
            <w:r>
              <w:rPr>
                <w:color w:val="000000"/>
              </w:rPr>
              <w:t>0,1</w:t>
            </w:r>
          </w:p>
        </w:tc>
      </w:tr>
      <w:tr w:rsidR="00FE1DCA" w:rsidRPr="00B7030F" w:rsidTr="00DA320D">
        <w:trPr>
          <w:trHeight w:val="297"/>
        </w:trPr>
        <w:tc>
          <w:tcPr>
            <w:tcW w:w="2613" w:type="pct"/>
            <w:shd w:val="clear" w:color="auto" w:fill="auto"/>
            <w:vAlign w:val="center"/>
            <w:hideMark/>
          </w:tcPr>
          <w:p w:rsidR="00FE1DCA" w:rsidRPr="00D34C2A" w:rsidRDefault="00FE1DCA" w:rsidP="00663AFA">
            <w:pPr>
              <w:rPr>
                <w:sz w:val="20"/>
                <w:szCs w:val="20"/>
              </w:rPr>
            </w:pPr>
            <w:r w:rsidRPr="00D34C2A">
              <w:rPr>
                <w:sz w:val="20"/>
                <w:szCs w:val="20"/>
              </w:rPr>
              <w:t>Котельная ПНИ с. Воскресенское</w:t>
            </w:r>
          </w:p>
        </w:tc>
        <w:tc>
          <w:tcPr>
            <w:tcW w:w="988" w:type="pct"/>
            <w:shd w:val="clear" w:color="auto" w:fill="auto"/>
            <w:vAlign w:val="bottom"/>
            <w:hideMark/>
          </w:tcPr>
          <w:p w:rsidR="00FE1DCA" w:rsidRDefault="00FE1DCA" w:rsidP="00663AFA">
            <w:pPr>
              <w:jc w:val="center"/>
              <w:rPr>
                <w:color w:val="000000"/>
              </w:rPr>
            </w:pPr>
            <w:r>
              <w:rPr>
                <w:color w:val="000000"/>
              </w:rPr>
              <w:t>114</w:t>
            </w:r>
          </w:p>
        </w:tc>
        <w:tc>
          <w:tcPr>
            <w:tcW w:w="1399" w:type="pct"/>
            <w:shd w:val="clear" w:color="auto" w:fill="auto"/>
            <w:vAlign w:val="bottom"/>
            <w:hideMark/>
          </w:tcPr>
          <w:p w:rsidR="00FE1DCA" w:rsidRDefault="00FE1DCA" w:rsidP="00663AF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Default="00B276C6" w:rsidP="003431E3">
      <w:pPr>
        <w:ind w:firstLine="709"/>
        <w:jc w:val="both"/>
        <w:rPr>
          <w:sz w:val="28"/>
          <w:szCs w:val="28"/>
        </w:rPr>
      </w:pPr>
      <w:r w:rsidRPr="00B7030F">
        <w:rPr>
          <w:sz w:val="28"/>
          <w:szCs w:val="28"/>
        </w:rPr>
        <w:t xml:space="preserve">Тепловая мощность на хозяйственные нужды тепловых </w:t>
      </w:r>
      <w:r w:rsidR="0018338A" w:rsidRPr="00B7030F">
        <w:rPr>
          <w:sz w:val="28"/>
          <w:szCs w:val="28"/>
        </w:rPr>
        <w:t>сетей,</w:t>
      </w:r>
      <w:r w:rsidRPr="00B7030F">
        <w:rPr>
          <w:sz w:val="28"/>
          <w:szCs w:val="28"/>
        </w:rPr>
        <w:t xml:space="preserve"> на территории</w:t>
      </w:r>
      <w:r w:rsidR="003E261F">
        <w:rPr>
          <w:sz w:val="28"/>
          <w:szCs w:val="28"/>
        </w:rPr>
        <w:t xml:space="preserve"> </w:t>
      </w:r>
      <w:r w:rsidR="006375E6">
        <w:rPr>
          <w:sz w:val="28"/>
          <w:szCs w:val="28"/>
        </w:rPr>
        <w:t>сельского поселения «Благовещенское»</w:t>
      </w:r>
      <w:r w:rsidR="003431E3">
        <w:rPr>
          <w:sz w:val="28"/>
          <w:szCs w:val="28"/>
        </w:rPr>
        <w:t>:</w:t>
      </w:r>
    </w:p>
    <w:p w:rsidR="003431E3" w:rsidRDefault="003431E3" w:rsidP="003431E3">
      <w:pPr>
        <w:ind w:firstLine="709"/>
        <w:jc w:val="both"/>
        <w:rPr>
          <w:sz w:val="28"/>
          <w:szCs w:val="28"/>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5387"/>
        <w:gridCol w:w="1416"/>
        <w:gridCol w:w="1847"/>
      </w:tblGrid>
      <w:tr w:rsidR="003431E3" w:rsidRPr="001B19D6" w:rsidTr="00663AFA">
        <w:trPr>
          <w:trHeight w:hRule="exact" w:val="292"/>
        </w:trPr>
        <w:tc>
          <w:tcPr>
            <w:tcW w:w="517"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 п/п</w:t>
            </w:r>
          </w:p>
        </w:tc>
        <w:tc>
          <w:tcPr>
            <w:tcW w:w="2792" w:type="pct"/>
            <w:vAlign w:val="center"/>
          </w:tcPr>
          <w:p w:rsidR="003431E3" w:rsidRPr="005002CB"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Показатель</w:t>
            </w:r>
          </w:p>
        </w:tc>
        <w:tc>
          <w:tcPr>
            <w:tcW w:w="734" w:type="pct"/>
            <w:vAlign w:val="center"/>
          </w:tcPr>
          <w:p w:rsidR="003431E3" w:rsidRPr="00CD1BD8" w:rsidRDefault="003431E3" w:rsidP="00663AFA">
            <w:pPr>
              <w:pStyle w:val="TableParagraph"/>
              <w:jc w:val="center"/>
              <w:rPr>
                <w:rFonts w:ascii="Times New Roman" w:hAnsi="Times New Roman" w:cs="Times New Roman"/>
                <w:b/>
                <w:sz w:val="24"/>
                <w:szCs w:val="24"/>
                <w:lang w:val="ru-RU"/>
              </w:rPr>
            </w:pPr>
            <w:r>
              <w:rPr>
                <w:rFonts w:ascii="Times New Roman" w:hAnsi="Times New Roman" w:cs="Times New Roman"/>
                <w:b/>
                <w:sz w:val="24"/>
                <w:szCs w:val="24"/>
                <w:lang w:val="ru-RU"/>
              </w:rPr>
              <w:t>Единица измерения</w:t>
            </w:r>
          </w:p>
        </w:tc>
        <w:tc>
          <w:tcPr>
            <w:tcW w:w="957" w:type="pct"/>
            <w:vAlign w:val="center"/>
          </w:tcPr>
          <w:p w:rsidR="003431E3" w:rsidRPr="001B19D6" w:rsidRDefault="003431E3" w:rsidP="00663AFA">
            <w:pPr>
              <w:pStyle w:val="TableParagraph"/>
              <w:jc w:val="center"/>
              <w:rPr>
                <w:rFonts w:ascii="Times New Roman" w:hAnsi="Times New Roman" w:cs="Times New Roman"/>
                <w:b/>
                <w:bCs/>
                <w:sz w:val="24"/>
                <w:szCs w:val="24"/>
                <w:lang w:val="ru-RU"/>
              </w:rPr>
            </w:pPr>
          </w:p>
        </w:tc>
      </w:tr>
      <w:tr w:rsidR="003431E3" w:rsidRPr="001B19D6" w:rsidTr="00663AFA">
        <w:trPr>
          <w:trHeight w:hRule="exact" w:val="292"/>
        </w:trPr>
        <w:tc>
          <w:tcPr>
            <w:tcW w:w="517" w:type="pct"/>
            <w:vAlign w:val="center"/>
          </w:tcPr>
          <w:p w:rsidR="003431E3" w:rsidRPr="005002CB" w:rsidRDefault="003431E3" w:rsidP="00663AFA">
            <w:pPr>
              <w:jc w:val="center"/>
              <w:rPr>
                <w:b/>
                <w:bCs/>
                <w:lang w:val="ru-RU"/>
              </w:rPr>
            </w:pPr>
            <w:r>
              <w:rPr>
                <w:b/>
                <w:bCs/>
                <w:lang w:val="ru-RU"/>
              </w:rPr>
              <w:t>1</w:t>
            </w:r>
          </w:p>
        </w:tc>
        <w:tc>
          <w:tcPr>
            <w:tcW w:w="2792" w:type="pct"/>
            <w:vAlign w:val="center"/>
          </w:tcPr>
          <w:p w:rsidR="003431E3" w:rsidRPr="00C92315" w:rsidRDefault="003431E3" w:rsidP="00663AFA">
            <w:pPr>
              <w:pStyle w:val="TableParagraph"/>
              <w:rPr>
                <w:rFonts w:ascii="Times New Roman" w:hAnsi="Times New Roman" w:cs="Times New Roman"/>
                <w:b/>
                <w:bCs/>
                <w:sz w:val="24"/>
                <w:szCs w:val="24"/>
                <w:lang w:val="ru-RU"/>
              </w:rPr>
            </w:pPr>
            <w:r w:rsidRPr="00C92315">
              <w:rPr>
                <w:rFonts w:ascii="Times New Roman" w:hAnsi="Times New Roman" w:cs="Times New Roman"/>
                <w:b/>
                <w:bCs/>
                <w:sz w:val="24"/>
                <w:szCs w:val="24"/>
                <w:lang w:val="ru-RU"/>
              </w:rPr>
              <w:t>Расход теплоэнергии на хозяйственные нужды</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Pr="001B19D6" w:rsidRDefault="003431E3" w:rsidP="00663AFA">
            <w:pPr>
              <w:pStyle w:val="TableParagraph"/>
              <w:jc w:val="center"/>
              <w:rPr>
                <w:rFonts w:ascii="Times New Roman" w:hAnsi="Times New Roman" w:cs="Times New Roman"/>
                <w:b/>
                <w:bCs/>
                <w:sz w:val="24"/>
                <w:szCs w:val="24"/>
                <w:lang w:val="ru-RU"/>
              </w:rPr>
            </w:pPr>
            <w:r w:rsidRPr="001B19D6">
              <w:rPr>
                <w:rFonts w:ascii="Times New Roman" w:hAnsi="Times New Roman" w:cs="Times New Roman"/>
                <w:b/>
                <w:bCs/>
                <w:sz w:val="24"/>
                <w:szCs w:val="24"/>
                <w:lang w:val="ru-RU"/>
              </w:rPr>
              <w:t>196,91</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1.1.</w:t>
            </w:r>
          </w:p>
        </w:tc>
        <w:tc>
          <w:tcPr>
            <w:tcW w:w="2792"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 котельная школьная (дрова)</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126,42</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1.2.</w:t>
            </w:r>
          </w:p>
        </w:tc>
        <w:tc>
          <w:tcPr>
            <w:tcW w:w="2792" w:type="pct"/>
            <w:vAlign w:val="center"/>
          </w:tcPr>
          <w:p w:rsidR="003431E3" w:rsidRDefault="003431E3" w:rsidP="00663AF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 котельная ПНИ (дрова)</w:t>
            </w:r>
          </w:p>
        </w:tc>
        <w:tc>
          <w:tcPr>
            <w:tcW w:w="734" w:type="pct"/>
          </w:tcPr>
          <w:p w:rsidR="003431E3" w:rsidRDefault="003431E3" w:rsidP="00663AFA">
            <w:pPr>
              <w:jc w:val="center"/>
            </w:pPr>
            <w:r w:rsidRPr="000525D6">
              <w:rPr>
                <w:rFonts w:cs="Times New Roman"/>
                <w:sz w:val="24"/>
                <w:szCs w:val="24"/>
                <w:lang w:val="ru-RU"/>
              </w:rPr>
              <w:t>Гкал</w:t>
            </w:r>
          </w:p>
        </w:tc>
        <w:tc>
          <w:tcPr>
            <w:tcW w:w="957"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70,49</w:t>
            </w:r>
          </w:p>
        </w:tc>
      </w:tr>
      <w:tr w:rsidR="003431E3" w:rsidTr="00663AFA">
        <w:trPr>
          <w:trHeight w:hRule="exact" w:val="292"/>
        </w:trPr>
        <w:tc>
          <w:tcPr>
            <w:tcW w:w="517" w:type="pct"/>
            <w:vAlign w:val="center"/>
          </w:tcPr>
          <w:p w:rsidR="003431E3" w:rsidRPr="005002CB" w:rsidRDefault="003431E3" w:rsidP="00663AFA">
            <w:pPr>
              <w:jc w:val="center"/>
              <w:rPr>
                <w:lang w:val="ru-RU"/>
              </w:rPr>
            </w:pPr>
            <w:r>
              <w:rPr>
                <w:lang w:val="ru-RU"/>
              </w:rPr>
              <w:t>1.3.</w:t>
            </w:r>
          </w:p>
        </w:tc>
        <w:tc>
          <w:tcPr>
            <w:tcW w:w="2792" w:type="pct"/>
            <w:vAlign w:val="center"/>
          </w:tcPr>
          <w:p w:rsidR="003431E3" w:rsidRDefault="003431E3" w:rsidP="00663AFA">
            <w:pPr>
              <w:pStyle w:val="TableParagraph"/>
              <w:rPr>
                <w:rFonts w:ascii="Times New Roman" w:hAnsi="Times New Roman" w:cs="Times New Roman"/>
                <w:sz w:val="24"/>
                <w:szCs w:val="24"/>
                <w:lang w:val="ru-RU"/>
              </w:rPr>
            </w:pPr>
            <w:r>
              <w:rPr>
                <w:rFonts w:ascii="Times New Roman" w:hAnsi="Times New Roman" w:cs="Times New Roman"/>
                <w:sz w:val="24"/>
                <w:szCs w:val="24"/>
                <w:lang w:val="ru-RU"/>
              </w:rPr>
              <w:t xml:space="preserve">     то же в % к отпуску теплоэнергии</w:t>
            </w:r>
          </w:p>
        </w:tc>
        <w:tc>
          <w:tcPr>
            <w:tcW w:w="734"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957" w:type="pct"/>
            <w:vAlign w:val="center"/>
          </w:tcPr>
          <w:p w:rsidR="003431E3" w:rsidRDefault="003431E3" w:rsidP="00663AFA">
            <w:pPr>
              <w:pStyle w:val="TableParagraph"/>
              <w:jc w:val="center"/>
              <w:rPr>
                <w:rFonts w:ascii="Times New Roman" w:hAnsi="Times New Roman" w:cs="Times New Roman"/>
                <w:sz w:val="24"/>
                <w:szCs w:val="24"/>
                <w:lang w:val="ru-RU"/>
              </w:rPr>
            </w:pPr>
            <w:r>
              <w:rPr>
                <w:rFonts w:ascii="Times New Roman" w:hAnsi="Times New Roman" w:cs="Times New Roman"/>
                <w:sz w:val="24"/>
                <w:szCs w:val="24"/>
                <w:lang w:val="ru-RU"/>
              </w:rPr>
              <w:t>0,05</w:t>
            </w:r>
          </w:p>
        </w:tc>
      </w:tr>
    </w:tbl>
    <w:p w:rsidR="00B276C6" w:rsidRPr="00B7030F" w:rsidRDefault="00B276C6" w:rsidP="0055409F">
      <w:pPr>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 xml:space="preserve">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w:t>
      </w:r>
      <w:r w:rsidR="00D73EEC" w:rsidRPr="00B7030F">
        <w:rPr>
          <w:b/>
          <w:sz w:val="28"/>
          <w:szCs w:val="28"/>
        </w:rPr>
        <w:lastRenderedPageBreak/>
        <w:t>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3</w:t>
            </w:r>
            <w:r w:rsidRPr="00B83871">
              <w:rPr>
                <w:b/>
                <w:bCs/>
                <w:color w:val="000000"/>
              </w:rPr>
              <w:t xml:space="preserve"> г.</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Школьная котельная с. Благовещенское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2,22</w:t>
            </w:r>
          </w:p>
        </w:tc>
        <w:tc>
          <w:tcPr>
            <w:tcW w:w="1837" w:type="pct"/>
            <w:shd w:val="clear" w:color="auto" w:fill="auto"/>
            <w:vAlign w:val="center"/>
            <w:hideMark/>
          </w:tcPr>
          <w:p w:rsidR="00A91937" w:rsidRPr="00A91937" w:rsidRDefault="00A91937" w:rsidP="00A91937">
            <w:pPr>
              <w:jc w:val="center"/>
              <w:rPr>
                <w:color w:val="000000"/>
                <w:sz w:val="20"/>
                <w:szCs w:val="20"/>
              </w:rPr>
            </w:pPr>
            <w:r w:rsidRPr="00A91937">
              <w:rPr>
                <w:color w:val="000000"/>
                <w:sz w:val="20"/>
                <w:szCs w:val="20"/>
              </w:rPr>
              <w:t>0,96</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Котельная ПНИ с. Воскресенское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1,27</w:t>
            </w:r>
          </w:p>
        </w:tc>
        <w:tc>
          <w:tcPr>
            <w:tcW w:w="1837" w:type="pct"/>
            <w:shd w:val="clear" w:color="auto" w:fill="auto"/>
            <w:vAlign w:val="center"/>
            <w:hideMark/>
          </w:tcPr>
          <w:p w:rsidR="00A91937" w:rsidRPr="00A91937" w:rsidRDefault="00A91937" w:rsidP="0054609A">
            <w:pPr>
              <w:jc w:val="center"/>
              <w:rPr>
                <w:color w:val="000000"/>
                <w:sz w:val="20"/>
                <w:szCs w:val="20"/>
              </w:rPr>
            </w:pPr>
            <w:r w:rsidRPr="00A91937">
              <w:rPr>
                <w:color w:val="000000"/>
                <w:sz w:val="20"/>
                <w:szCs w:val="20"/>
              </w:rPr>
              <w:t>0,55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4</w:t>
            </w:r>
            <w:r w:rsidRPr="00B83871">
              <w:rPr>
                <w:b/>
                <w:bCs/>
                <w:color w:val="000000"/>
              </w:rPr>
              <w:t xml:space="preserve"> г.</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Школьная котельная с. Благовещенское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2,22</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0,96</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Котельная ПНИ с. Воскресенское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1,27</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0,55</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0B56A8">
            <w:pPr>
              <w:jc w:val="center"/>
              <w:rPr>
                <w:color w:val="000000"/>
              </w:rPr>
            </w:pPr>
            <w:r w:rsidRPr="00B83871">
              <w:rPr>
                <w:b/>
                <w:bCs/>
                <w:color w:val="000000"/>
              </w:rPr>
              <w:t>202</w:t>
            </w:r>
            <w:r w:rsidR="000B56A8">
              <w:rPr>
                <w:b/>
                <w:bCs/>
                <w:color w:val="000000"/>
              </w:rPr>
              <w:t>5</w:t>
            </w:r>
            <w:r w:rsidRPr="00B83871">
              <w:rPr>
                <w:b/>
                <w:bCs/>
                <w:color w:val="000000"/>
              </w:rPr>
              <w:t xml:space="preserve"> г.</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Школьная котельная с. Благовещенское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2,22</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0,96</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Котельная ПНИ с. Воскресенское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1,27</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0,55</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B56A8">
            <w:pPr>
              <w:jc w:val="center"/>
              <w:rPr>
                <w:color w:val="000000"/>
              </w:rPr>
            </w:pPr>
            <w:r w:rsidRPr="00B83871">
              <w:rPr>
                <w:b/>
                <w:bCs/>
                <w:color w:val="000000"/>
              </w:rPr>
              <w:t>202</w:t>
            </w:r>
            <w:r w:rsidR="000B56A8">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0B56A8">
              <w:rPr>
                <w:b/>
                <w:bCs/>
                <w:color w:val="000000"/>
              </w:rPr>
              <w:t>30</w:t>
            </w:r>
            <w:r w:rsidR="00B055C5" w:rsidRPr="00B83871">
              <w:rPr>
                <w:b/>
                <w:bCs/>
                <w:color w:val="000000"/>
              </w:rPr>
              <w:t xml:space="preserve"> г.</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Школьная котельная с. Благовещенское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2,22</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0,96</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Котельная ПНИ с. Воскресенское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1,27</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0,55</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0B56A8">
            <w:pPr>
              <w:jc w:val="center"/>
              <w:rPr>
                <w:color w:val="000000"/>
              </w:rPr>
            </w:pPr>
            <w:r w:rsidRPr="00B83871">
              <w:rPr>
                <w:b/>
                <w:bCs/>
                <w:color w:val="000000"/>
              </w:rPr>
              <w:t>20</w:t>
            </w:r>
            <w:r w:rsidR="00B055C5" w:rsidRPr="00B83871">
              <w:rPr>
                <w:b/>
                <w:bCs/>
                <w:color w:val="000000"/>
              </w:rPr>
              <w:t>3</w:t>
            </w:r>
            <w:r w:rsidR="000B56A8">
              <w:rPr>
                <w:b/>
                <w:bCs/>
                <w:color w:val="000000"/>
              </w:rPr>
              <w:t>1</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w:t>
            </w:r>
            <w:r w:rsidR="000B56A8">
              <w:rPr>
                <w:b/>
                <w:bCs/>
                <w:color w:val="000000"/>
              </w:rPr>
              <w:t xml:space="preserve">5 </w:t>
            </w:r>
            <w:r w:rsidR="00B055C5" w:rsidRPr="00B83871">
              <w:rPr>
                <w:b/>
                <w:bCs/>
                <w:color w:val="000000"/>
              </w:rPr>
              <w:t>г.</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Школьная котельная с. Благовещенское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2,22</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0,96</w:t>
            </w:r>
          </w:p>
        </w:tc>
      </w:tr>
      <w:tr w:rsidR="00A91937" w:rsidRPr="00B7030F" w:rsidTr="00CE73D7">
        <w:trPr>
          <w:trHeight w:val="20"/>
        </w:trPr>
        <w:tc>
          <w:tcPr>
            <w:tcW w:w="1396" w:type="pct"/>
            <w:shd w:val="clear" w:color="auto" w:fill="auto"/>
            <w:vAlign w:val="center"/>
            <w:hideMark/>
          </w:tcPr>
          <w:p w:rsidR="00A91937" w:rsidRPr="00A91937" w:rsidRDefault="00A91937" w:rsidP="00663AFA">
            <w:pPr>
              <w:jc w:val="center"/>
              <w:rPr>
                <w:sz w:val="20"/>
                <w:szCs w:val="20"/>
              </w:rPr>
            </w:pPr>
            <w:r w:rsidRPr="00A91937">
              <w:rPr>
                <w:sz w:val="20"/>
                <w:szCs w:val="20"/>
              </w:rPr>
              <w:t>Котельная ПНИ с. Воскресенское</w:t>
            </w:r>
          </w:p>
        </w:tc>
        <w:tc>
          <w:tcPr>
            <w:tcW w:w="1767" w:type="pct"/>
            <w:shd w:val="clear" w:color="auto" w:fill="auto"/>
            <w:vAlign w:val="center"/>
          </w:tcPr>
          <w:p w:rsidR="00A91937" w:rsidRPr="00A91937" w:rsidRDefault="00A91937" w:rsidP="00663AFA">
            <w:pPr>
              <w:jc w:val="center"/>
              <w:rPr>
                <w:sz w:val="20"/>
                <w:szCs w:val="20"/>
              </w:rPr>
            </w:pPr>
            <w:r w:rsidRPr="00A91937">
              <w:rPr>
                <w:sz w:val="20"/>
                <w:szCs w:val="20"/>
              </w:rPr>
              <w:t>1,27</w:t>
            </w:r>
          </w:p>
        </w:tc>
        <w:tc>
          <w:tcPr>
            <w:tcW w:w="1837" w:type="pct"/>
            <w:shd w:val="clear" w:color="auto" w:fill="auto"/>
            <w:vAlign w:val="center"/>
            <w:hideMark/>
          </w:tcPr>
          <w:p w:rsidR="00A91937" w:rsidRPr="00A91937" w:rsidRDefault="00A91937" w:rsidP="00663AFA">
            <w:pPr>
              <w:jc w:val="center"/>
              <w:rPr>
                <w:color w:val="000000"/>
                <w:sz w:val="20"/>
                <w:szCs w:val="20"/>
              </w:rPr>
            </w:pPr>
            <w:r w:rsidRPr="00A91937">
              <w:rPr>
                <w:color w:val="000000"/>
                <w:sz w:val="20"/>
                <w:szCs w:val="20"/>
              </w:rPr>
              <w:t>0,55</w:t>
            </w:r>
          </w:p>
        </w:tc>
      </w:tr>
    </w:tbl>
    <w:p w:rsidR="0064742D" w:rsidRPr="00B7030F" w:rsidRDefault="0064742D" w:rsidP="00B276C6">
      <w:pPr>
        <w:ind w:firstLine="709"/>
        <w:jc w:val="right"/>
        <w:rPr>
          <w:sz w:val="28"/>
          <w:szCs w:val="28"/>
        </w:rPr>
      </w:pPr>
    </w:p>
    <w:p w:rsidR="00B276C6" w:rsidRPr="00B7030F" w:rsidRDefault="00B276C6" w:rsidP="005A31BE">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6375E6">
        <w:rPr>
          <w:sz w:val="28"/>
          <w:szCs w:val="28"/>
        </w:rPr>
        <w:t>сельского поселения «Благовещенское»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73EEC"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sidR="00750A34">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6211F8">
      <w:pPr>
        <w:ind w:firstLine="709"/>
        <w:jc w:val="both"/>
        <w:rPr>
          <w:sz w:val="28"/>
          <w:szCs w:val="28"/>
        </w:rPr>
      </w:pPr>
      <w:r w:rsidRPr="00B7030F">
        <w:rPr>
          <w:sz w:val="28"/>
          <w:szCs w:val="28"/>
        </w:rPr>
        <w:lastRenderedPageBreak/>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6375E6">
        <w:rPr>
          <w:sz w:val="28"/>
          <w:szCs w:val="28"/>
        </w:rPr>
        <w:t>сельского поселения «Благовещенское»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6375E6">
        <w:rPr>
          <w:sz w:val="28"/>
          <w:szCs w:val="28"/>
        </w:rPr>
        <w:t>сельского поселения «Благовещенское»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522"/>
        <w:gridCol w:w="1470"/>
        <w:gridCol w:w="1242"/>
        <w:gridCol w:w="1196"/>
        <w:gridCol w:w="1332"/>
        <w:gridCol w:w="1407"/>
        <w:gridCol w:w="966"/>
        <w:gridCol w:w="1422"/>
        <w:gridCol w:w="1445"/>
        <w:gridCol w:w="1298"/>
        <w:gridCol w:w="1486"/>
      </w:tblGrid>
      <w:tr w:rsidR="00B83871" w:rsidRPr="00CD1BD8" w:rsidTr="00DC5C2D">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DC5C2D" w:rsidRPr="00CD1BD8" w:rsidTr="00DC5C2D">
        <w:trPr>
          <w:trHeight w:val="1200"/>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DC5C2D" w:rsidRPr="001B0DEF" w:rsidRDefault="00DC5C2D" w:rsidP="00663AFA">
            <w:r w:rsidRPr="001B0DEF">
              <w:t>Школьная котельная с. Благовещенское</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0,605</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26</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43</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0,56</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365</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0,9</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sidRPr="00765A97">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1,122</w:t>
            </w:r>
          </w:p>
        </w:tc>
      </w:tr>
      <w:tr w:rsidR="00DC5C2D" w:rsidRPr="00CD1BD8" w:rsidTr="00DC5C2D">
        <w:trPr>
          <w:trHeight w:val="1200"/>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DC5C2D" w:rsidRPr="001B0DEF" w:rsidRDefault="00DC5C2D" w:rsidP="00663AFA">
            <w:r w:rsidRPr="001B0DEF">
              <w:t>Котельная ПНИ с. Воскресенское</w:t>
            </w:r>
          </w:p>
        </w:tc>
        <w:tc>
          <w:tcPr>
            <w:tcW w:w="500"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0,150</w:t>
            </w:r>
          </w:p>
        </w:tc>
        <w:tc>
          <w:tcPr>
            <w:tcW w:w="423"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6</w:t>
            </w:r>
          </w:p>
        </w:tc>
        <w:tc>
          <w:tcPr>
            <w:tcW w:w="406"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40</w:t>
            </w:r>
          </w:p>
        </w:tc>
        <w:tc>
          <w:tcPr>
            <w:tcW w:w="453"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0,16</w:t>
            </w:r>
          </w:p>
        </w:tc>
        <w:tc>
          <w:tcPr>
            <w:tcW w:w="478"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145</w:t>
            </w: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0</w:t>
            </w:r>
          </w:p>
        </w:tc>
        <w:tc>
          <w:tcPr>
            <w:tcW w:w="484"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0</w:t>
            </w:r>
          </w:p>
        </w:tc>
        <w:tc>
          <w:tcPr>
            <w:tcW w:w="491"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0,2</w:t>
            </w:r>
          </w:p>
        </w:tc>
        <w:tc>
          <w:tcPr>
            <w:tcW w:w="441" w:type="pct"/>
            <w:tcBorders>
              <w:top w:val="single" w:sz="4" w:space="0" w:color="auto"/>
              <w:left w:val="nil"/>
              <w:bottom w:val="single" w:sz="4" w:space="0" w:color="auto"/>
              <w:right w:val="single" w:sz="4" w:space="0" w:color="auto"/>
            </w:tcBorders>
            <w:shd w:val="clear" w:color="auto" w:fill="auto"/>
            <w:noWrap/>
            <w:vAlign w:val="center"/>
          </w:tcPr>
          <w:p w:rsidR="00DC5C2D" w:rsidRPr="00765A97" w:rsidRDefault="00DC5C2D" w:rsidP="00663AFA">
            <w:pPr>
              <w:jc w:val="center"/>
              <w:rPr>
                <w:color w:val="000000"/>
              </w:rPr>
            </w:pPr>
            <w:r>
              <w:rPr>
                <w:color w:val="000000"/>
              </w:rPr>
              <w:t>25</w:t>
            </w:r>
          </w:p>
        </w:tc>
        <w:tc>
          <w:tcPr>
            <w:tcW w:w="505" w:type="pct"/>
            <w:tcBorders>
              <w:top w:val="single" w:sz="4" w:space="0" w:color="auto"/>
              <w:left w:val="nil"/>
              <w:bottom w:val="single" w:sz="4" w:space="0" w:color="auto"/>
              <w:right w:val="single" w:sz="4" w:space="0" w:color="auto"/>
            </w:tcBorders>
            <w:shd w:val="clear" w:color="auto" w:fill="auto"/>
            <w:noWrap/>
            <w:vAlign w:val="center"/>
          </w:tcPr>
          <w:p w:rsidR="00DC5C2D" w:rsidRDefault="00DC5C2D" w:rsidP="00663AFA">
            <w:pPr>
              <w:jc w:val="center"/>
              <w:rPr>
                <w:color w:val="000000"/>
              </w:rPr>
            </w:pPr>
            <w:r>
              <w:rPr>
                <w:color w:val="000000"/>
              </w:rPr>
              <w:t>1,421</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253841">
      <w:pPr>
        <w:ind w:firstLine="709"/>
        <w:jc w:val="both"/>
        <w:rPr>
          <w:sz w:val="28"/>
          <w:szCs w:val="28"/>
        </w:rPr>
      </w:pPr>
      <w:r w:rsidRPr="00B7030F">
        <w:rPr>
          <w:sz w:val="28"/>
          <w:szCs w:val="28"/>
        </w:rPr>
        <w:t xml:space="preserve">Водоподготовительные установки у потребителей в </w:t>
      </w:r>
      <w:r w:rsidR="006375E6">
        <w:rPr>
          <w:sz w:val="28"/>
          <w:szCs w:val="28"/>
        </w:rPr>
        <w:t>сельском поселении «Благовещенское»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096E2E">
        <w:trPr>
          <w:trHeight w:val="20"/>
          <w:tblHeader/>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1C389B" w:rsidRPr="00CD1BD8">
              <w:rPr>
                <w:b/>
                <w:color w:val="000000"/>
              </w:rPr>
              <w:t>подпиточной</w:t>
            </w:r>
            <w:r w:rsidRPr="00CD1BD8">
              <w:rPr>
                <w:b/>
                <w:color w:val="000000"/>
              </w:rPr>
              <w:br/>
              <w:t xml:space="preserve"> воды, м3/ч</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1C389B" w:rsidRPr="00CD1BD8">
              <w:rPr>
                <w:b/>
                <w:color w:val="000000"/>
              </w:rPr>
              <w:t>производительность</w:t>
            </w:r>
            <w:r w:rsidRPr="00CD1BD8">
              <w:rPr>
                <w:b/>
                <w:color w:val="000000"/>
              </w:rPr>
              <w:t xml:space="preserve"> ВПУ, м3/ч</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C851AD" w:rsidRPr="00CD1BD8" w:rsidTr="00096E2E">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C851AD" w:rsidRPr="00096E2E" w:rsidRDefault="00C851AD" w:rsidP="00663AFA">
            <w:pPr>
              <w:jc w:val="center"/>
              <w:rPr>
                <w:sz w:val="20"/>
                <w:szCs w:val="20"/>
              </w:rPr>
            </w:pPr>
            <w:r w:rsidRPr="00096E2E">
              <w:rPr>
                <w:sz w:val="20"/>
                <w:szCs w:val="20"/>
              </w:rPr>
              <w:t>Школьная котельная с. Благовещенское</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0,1</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0,7</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rPr>
                <w:color w:val="000000"/>
              </w:rPr>
            </w:pPr>
            <w:r>
              <w:rPr>
                <w:color w:val="000000"/>
              </w:rPr>
              <w:t>0,3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pPr>
            <w:r>
              <w:t>0,3</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pPr>
            <w:r w:rsidRPr="00CD1BD8">
              <w:t>0</w:t>
            </w:r>
          </w:p>
        </w:tc>
      </w:tr>
      <w:tr w:rsidR="00C851AD" w:rsidRPr="00CD1BD8" w:rsidTr="00096E2E">
        <w:trPr>
          <w:trHeight w:val="20"/>
        </w:trPr>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51AD" w:rsidRPr="00096E2E" w:rsidRDefault="00C851AD" w:rsidP="00663AFA">
            <w:pPr>
              <w:jc w:val="center"/>
              <w:rPr>
                <w:sz w:val="20"/>
                <w:szCs w:val="20"/>
              </w:rPr>
            </w:pPr>
            <w:r w:rsidRPr="00096E2E">
              <w:rPr>
                <w:sz w:val="20"/>
                <w:szCs w:val="20"/>
              </w:rPr>
              <w:t>Котельная ПНИ с. Воскресенское</w:t>
            </w:r>
          </w:p>
        </w:tc>
        <w:tc>
          <w:tcPr>
            <w:tcW w:w="680" w:type="pct"/>
            <w:tcBorders>
              <w:top w:val="single" w:sz="4" w:space="0" w:color="auto"/>
              <w:left w:val="nil"/>
              <w:bottom w:val="single" w:sz="4" w:space="0" w:color="auto"/>
              <w:right w:val="single" w:sz="4" w:space="0" w:color="auto"/>
            </w:tcBorders>
            <w:shd w:val="clear" w:color="auto" w:fill="auto"/>
            <w:vAlign w:val="center"/>
            <w:hideMark/>
          </w:tcPr>
          <w:p w:rsidR="00C851AD" w:rsidRDefault="00C851AD" w:rsidP="00663AFA">
            <w:pPr>
              <w:jc w:val="center"/>
              <w:rPr>
                <w:color w:val="000000"/>
              </w:rPr>
            </w:pPr>
            <w:r>
              <w:rPr>
                <w:color w:val="000000"/>
              </w:rPr>
              <w:t>0,1</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C851AD" w:rsidRDefault="00C851AD" w:rsidP="00663AFA">
            <w:pPr>
              <w:jc w:val="center"/>
              <w:rPr>
                <w:color w:val="000000"/>
              </w:rPr>
            </w:pPr>
            <w:r>
              <w:rPr>
                <w:color w:val="000000"/>
              </w:rPr>
              <w:t>0,3</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51AD" w:rsidRDefault="00C851AD" w:rsidP="00663AFA">
            <w:pPr>
              <w:jc w:val="center"/>
              <w:rPr>
                <w:color w:val="000000"/>
              </w:rPr>
            </w:pPr>
            <w:r>
              <w:rPr>
                <w:color w:val="000000"/>
              </w:rPr>
              <w:t>0,3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C851AD" w:rsidRDefault="00C851AD" w:rsidP="00663AFA">
            <w:pPr>
              <w:jc w:val="center"/>
            </w:pPr>
            <w:r>
              <w:t>0,3</w:t>
            </w:r>
          </w:p>
        </w:tc>
        <w:tc>
          <w:tcPr>
            <w:tcW w:w="917" w:type="pct"/>
            <w:tcBorders>
              <w:top w:val="single" w:sz="4" w:space="0" w:color="auto"/>
              <w:left w:val="nil"/>
              <w:bottom w:val="single" w:sz="4" w:space="0" w:color="auto"/>
              <w:right w:val="single" w:sz="4" w:space="0" w:color="auto"/>
            </w:tcBorders>
            <w:shd w:val="clear" w:color="auto" w:fill="auto"/>
            <w:vAlign w:val="center"/>
            <w:hideMark/>
          </w:tcPr>
          <w:p w:rsidR="00C851AD" w:rsidRPr="00CD1BD8" w:rsidRDefault="00C851AD" w:rsidP="00663AFA">
            <w:pPr>
              <w:jc w:val="center"/>
            </w:pPr>
            <w:r>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BA7E99" w:rsidRDefault="00BA7E99" w:rsidP="00BA7E99">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6375E6">
        <w:rPr>
          <w:sz w:val="28"/>
          <w:szCs w:val="28"/>
        </w:rPr>
        <w:t>сельского поселения «Благовещенское»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6375E6">
        <w:rPr>
          <w:sz w:val="28"/>
          <w:szCs w:val="28"/>
        </w:rPr>
        <w:t>сельского поселения «Благовещенское»</w:t>
      </w:r>
      <w:r>
        <w:rPr>
          <w:sz w:val="28"/>
          <w:szCs w:val="28"/>
        </w:rPr>
        <w:t xml:space="preserve"> также разработана и </w:t>
      </w:r>
      <w:r w:rsidRPr="009549DA">
        <w:rPr>
          <w:sz w:val="28"/>
          <w:szCs w:val="28"/>
        </w:rPr>
        <w:t>утвер</w:t>
      </w:r>
      <w:r>
        <w:rPr>
          <w:sz w:val="28"/>
          <w:szCs w:val="28"/>
        </w:rPr>
        <w:t>ждена</w:t>
      </w:r>
      <w:r w:rsidRPr="009549DA">
        <w:rPr>
          <w:sz w:val="28"/>
          <w:szCs w:val="28"/>
        </w:rPr>
        <w:t xml:space="preserve">. </w:t>
      </w:r>
    </w:p>
    <w:p w:rsidR="00BA7E99" w:rsidRDefault="00BA7E99" w:rsidP="00BA7E99">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BA7E99" w:rsidRPr="00CD1BD8" w:rsidRDefault="00BA7E99" w:rsidP="00BA7E99">
      <w:pPr>
        <w:ind w:firstLine="709"/>
        <w:jc w:val="both"/>
        <w:rPr>
          <w:sz w:val="28"/>
          <w:szCs w:val="28"/>
        </w:rPr>
      </w:pPr>
      <w:r w:rsidRPr="009549DA">
        <w:rPr>
          <w:sz w:val="28"/>
          <w:szCs w:val="28"/>
        </w:rPr>
        <w:t>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DF39C4">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6375E6">
        <w:rPr>
          <w:sz w:val="28"/>
          <w:szCs w:val="28"/>
        </w:rPr>
        <w:t>сельского поселения «Благовещенское»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262826" w:rsidRPr="00277611" w:rsidRDefault="00A90E6E" w:rsidP="0027761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1800E5">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6375E6">
        <w:rPr>
          <w:sz w:val="28"/>
          <w:szCs w:val="28"/>
        </w:rPr>
        <w:t>сельского поселения «Благовещенское»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2F4E3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6375E6">
        <w:rPr>
          <w:sz w:val="28"/>
          <w:szCs w:val="28"/>
        </w:rPr>
        <w:t>сельского поселения «Благовещенское»</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0611C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6375E6">
        <w:rPr>
          <w:bCs/>
          <w:iCs/>
          <w:sz w:val="28"/>
          <w:szCs w:val="28"/>
        </w:rPr>
        <w:t>сельского поселения «Благовещенское»</w:t>
      </w:r>
      <w:r w:rsidRPr="00B7030F">
        <w:rPr>
          <w:bCs/>
          <w:iCs/>
          <w:sz w:val="28"/>
          <w:szCs w:val="28"/>
        </w:rPr>
        <w:t xml:space="preserve"> составит</w:t>
      </w:r>
      <w:r w:rsidR="00E013F1" w:rsidRPr="00B7030F">
        <w:rPr>
          <w:bCs/>
          <w:iCs/>
          <w:sz w:val="28"/>
          <w:szCs w:val="28"/>
        </w:rPr>
        <w:t xml:space="preserve"> </w:t>
      </w:r>
      <w:r w:rsidR="000611CC">
        <w:rPr>
          <w:bCs/>
          <w:iCs/>
          <w:sz w:val="28"/>
          <w:szCs w:val="28"/>
        </w:rPr>
        <w:t>1119,02</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1742"/>
        <w:gridCol w:w="974"/>
        <w:gridCol w:w="1742"/>
        <w:gridCol w:w="973"/>
      </w:tblGrid>
      <w:tr w:rsidR="000C0B0F" w:rsidRPr="00CD1BD8" w:rsidTr="00277611">
        <w:trPr>
          <w:trHeight w:val="20"/>
          <w:tblHeader/>
        </w:trPr>
        <w:tc>
          <w:tcPr>
            <w:tcW w:w="2245" w:type="pct"/>
            <w:vMerge w:val="restar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Наименование котельной</w:t>
            </w:r>
          </w:p>
        </w:tc>
        <w:tc>
          <w:tcPr>
            <w:tcW w:w="2755" w:type="pct"/>
            <w:gridSpan w:val="4"/>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 потребление топлива, т у.т.</w:t>
            </w:r>
          </w:p>
        </w:tc>
      </w:tr>
      <w:tr w:rsidR="000C0B0F" w:rsidRPr="00CD1BD8" w:rsidTr="00277611">
        <w:trPr>
          <w:trHeight w:val="20"/>
          <w:tblHeader/>
        </w:trPr>
        <w:tc>
          <w:tcPr>
            <w:tcW w:w="2245" w:type="pct"/>
            <w:vMerge/>
            <w:vAlign w:val="center"/>
            <w:hideMark/>
          </w:tcPr>
          <w:p w:rsidR="000C0B0F" w:rsidRPr="00CD1BD8" w:rsidRDefault="000C0B0F" w:rsidP="00784EBC">
            <w:pPr>
              <w:ind w:left="-57" w:right="-57"/>
              <w:rPr>
                <w:b/>
                <w:bCs/>
                <w:color w:val="000000"/>
              </w:rPr>
            </w:pPr>
          </w:p>
        </w:tc>
        <w:tc>
          <w:tcPr>
            <w:tcW w:w="1378"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отопительный период</w:t>
            </w:r>
          </w:p>
        </w:tc>
        <w:tc>
          <w:tcPr>
            <w:tcW w:w="1378" w:type="pct"/>
            <w:gridSpan w:val="2"/>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В неотопительный период</w:t>
            </w:r>
          </w:p>
        </w:tc>
      </w:tr>
      <w:tr w:rsidR="000C0B0F" w:rsidRPr="00CD1BD8" w:rsidTr="00277611">
        <w:trPr>
          <w:trHeight w:val="20"/>
          <w:tblHeader/>
        </w:trPr>
        <w:tc>
          <w:tcPr>
            <w:tcW w:w="2245" w:type="pct"/>
            <w:vMerge/>
            <w:vAlign w:val="center"/>
            <w:hideMark/>
          </w:tcPr>
          <w:p w:rsidR="000C0B0F" w:rsidRPr="00CD1BD8" w:rsidRDefault="000C0B0F" w:rsidP="00784EBC">
            <w:pPr>
              <w:ind w:left="-57" w:right="-57"/>
              <w:rPr>
                <w:b/>
                <w:bCs/>
                <w:color w:val="000000"/>
              </w:rPr>
            </w:pP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49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Максимальное часовое</w:t>
            </w:r>
          </w:p>
        </w:tc>
        <w:tc>
          <w:tcPr>
            <w:tcW w:w="494" w:type="pct"/>
            <w:shd w:val="clear" w:color="auto" w:fill="auto"/>
            <w:vAlign w:val="center"/>
            <w:hideMark/>
          </w:tcPr>
          <w:p w:rsidR="000C0B0F" w:rsidRPr="00CD1BD8" w:rsidRDefault="000C0B0F" w:rsidP="00784EBC">
            <w:pPr>
              <w:ind w:left="-57" w:right="-57"/>
              <w:jc w:val="center"/>
              <w:rPr>
                <w:b/>
                <w:bCs/>
                <w:color w:val="000000"/>
              </w:rPr>
            </w:pPr>
            <w:r w:rsidRPr="00CD1BD8">
              <w:rPr>
                <w:b/>
                <w:bCs/>
                <w:color w:val="000000"/>
              </w:rPr>
              <w:t>Годовое</w:t>
            </w:r>
          </w:p>
        </w:tc>
      </w:tr>
      <w:tr w:rsidR="00277611" w:rsidRPr="00CD1BD8" w:rsidTr="00277611">
        <w:trPr>
          <w:trHeight w:val="20"/>
        </w:trPr>
        <w:tc>
          <w:tcPr>
            <w:tcW w:w="2245" w:type="pct"/>
            <w:shd w:val="clear" w:color="auto" w:fill="auto"/>
            <w:noWrap/>
            <w:vAlign w:val="center"/>
          </w:tcPr>
          <w:p w:rsidR="00277611" w:rsidRPr="00802B54" w:rsidRDefault="00277611" w:rsidP="00663AFA">
            <w:r w:rsidRPr="00802B54">
              <w:t>Школьная котельная с. Благовещенское</w:t>
            </w:r>
          </w:p>
        </w:tc>
        <w:tc>
          <w:tcPr>
            <w:tcW w:w="884" w:type="pct"/>
            <w:shd w:val="clear" w:color="auto" w:fill="auto"/>
            <w:noWrap/>
            <w:vAlign w:val="center"/>
          </w:tcPr>
          <w:p w:rsidR="00277611" w:rsidRPr="00277611" w:rsidRDefault="00277611" w:rsidP="00784EBC">
            <w:pPr>
              <w:jc w:val="center"/>
              <w:rPr>
                <w:sz w:val="20"/>
                <w:szCs w:val="20"/>
              </w:rPr>
            </w:pPr>
            <w:r w:rsidRPr="00277611">
              <w:rPr>
                <w:sz w:val="20"/>
                <w:szCs w:val="20"/>
              </w:rPr>
              <w:t>0,1</w:t>
            </w:r>
          </w:p>
        </w:tc>
        <w:tc>
          <w:tcPr>
            <w:tcW w:w="494" w:type="pct"/>
            <w:shd w:val="clear" w:color="auto" w:fill="auto"/>
            <w:noWrap/>
            <w:vAlign w:val="center"/>
          </w:tcPr>
          <w:p w:rsidR="00277611" w:rsidRPr="00277611" w:rsidRDefault="00277611" w:rsidP="00663AFA">
            <w:pPr>
              <w:jc w:val="center"/>
              <w:rPr>
                <w:color w:val="000000"/>
                <w:sz w:val="20"/>
                <w:szCs w:val="20"/>
              </w:rPr>
            </w:pPr>
            <w:r w:rsidRPr="00277611">
              <w:rPr>
                <w:color w:val="000000"/>
                <w:sz w:val="20"/>
                <w:szCs w:val="20"/>
              </w:rPr>
              <w:t>693,42</w:t>
            </w:r>
          </w:p>
        </w:tc>
        <w:tc>
          <w:tcPr>
            <w:tcW w:w="884" w:type="pct"/>
            <w:shd w:val="clear" w:color="auto" w:fill="auto"/>
            <w:noWrap/>
            <w:vAlign w:val="center"/>
          </w:tcPr>
          <w:p w:rsidR="00277611" w:rsidRPr="00277611" w:rsidRDefault="00277611" w:rsidP="00784EBC">
            <w:pPr>
              <w:jc w:val="center"/>
              <w:rPr>
                <w:color w:val="000000"/>
                <w:sz w:val="20"/>
                <w:szCs w:val="20"/>
                <w:lang w:val="en-US"/>
              </w:rPr>
            </w:pPr>
            <w:r w:rsidRPr="00277611">
              <w:rPr>
                <w:color w:val="000000"/>
                <w:sz w:val="20"/>
                <w:szCs w:val="20"/>
                <w:lang w:val="en-US"/>
              </w:rPr>
              <w:t>0</w:t>
            </w:r>
          </w:p>
        </w:tc>
        <w:tc>
          <w:tcPr>
            <w:tcW w:w="494" w:type="pct"/>
            <w:shd w:val="clear" w:color="auto" w:fill="auto"/>
            <w:noWrap/>
            <w:vAlign w:val="center"/>
          </w:tcPr>
          <w:p w:rsidR="00277611" w:rsidRPr="00277611" w:rsidRDefault="00277611" w:rsidP="00784EBC">
            <w:pPr>
              <w:jc w:val="center"/>
              <w:rPr>
                <w:color w:val="000000"/>
                <w:sz w:val="20"/>
                <w:szCs w:val="20"/>
                <w:lang w:val="en-US"/>
              </w:rPr>
            </w:pPr>
            <w:r w:rsidRPr="00277611">
              <w:rPr>
                <w:color w:val="000000"/>
                <w:sz w:val="20"/>
                <w:szCs w:val="20"/>
                <w:lang w:val="en-US"/>
              </w:rPr>
              <w:t>0</w:t>
            </w:r>
          </w:p>
        </w:tc>
      </w:tr>
      <w:tr w:rsidR="00277611" w:rsidRPr="00CD1BD8" w:rsidTr="00277611">
        <w:trPr>
          <w:trHeight w:val="20"/>
        </w:trPr>
        <w:tc>
          <w:tcPr>
            <w:tcW w:w="2245" w:type="pct"/>
            <w:shd w:val="clear" w:color="auto" w:fill="auto"/>
            <w:noWrap/>
            <w:vAlign w:val="center"/>
          </w:tcPr>
          <w:p w:rsidR="00277611" w:rsidRPr="00802B54" w:rsidRDefault="00277611" w:rsidP="00663AFA">
            <w:r w:rsidRPr="00802B54">
              <w:t>Котельная ПНИ с. Воскресенское</w:t>
            </w:r>
          </w:p>
        </w:tc>
        <w:tc>
          <w:tcPr>
            <w:tcW w:w="884" w:type="pct"/>
            <w:shd w:val="clear" w:color="auto" w:fill="auto"/>
            <w:noWrap/>
            <w:vAlign w:val="center"/>
          </w:tcPr>
          <w:p w:rsidR="00277611" w:rsidRPr="00277611" w:rsidRDefault="00277611" w:rsidP="00784EBC">
            <w:pPr>
              <w:jc w:val="center"/>
              <w:rPr>
                <w:sz w:val="20"/>
                <w:szCs w:val="20"/>
              </w:rPr>
            </w:pPr>
            <w:r>
              <w:rPr>
                <w:sz w:val="20"/>
                <w:szCs w:val="20"/>
              </w:rPr>
              <w:t>0,07</w:t>
            </w:r>
          </w:p>
        </w:tc>
        <w:tc>
          <w:tcPr>
            <w:tcW w:w="494" w:type="pct"/>
            <w:shd w:val="clear" w:color="auto" w:fill="auto"/>
            <w:noWrap/>
            <w:vAlign w:val="center"/>
          </w:tcPr>
          <w:p w:rsidR="00277611" w:rsidRPr="00277611" w:rsidRDefault="00277611" w:rsidP="00663AFA">
            <w:pPr>
              <w:jc w:val="center"/>
              <w:rPr>
                <w:color w:val="000000"/>
                <w:sz w:val="20"/>
                <w:szCs w:val="20"/>
              </w:rPr>
            </w:pPr>
            <w:r w:rsidRPr="00277611">
              <w:rPr>
                <w:color w:val="000000"/>
                <w:sz w:val="20"/>
                <w:szCs w:val="20"/>
              </w:rPr>
              <w:t>399</w:t>
            </w:r>
          </w:p>
        </w:tc>
        <w:tc>
          <w:tcPr>
            <w:tcW w:w="884" w:type="pct"/>
            <w:shd w:val="clear" w:color="auto" w:fill="auto"/>
            <w:noWrap/>
            <w:vAlign w:val="center"/>
          </w:tcPr>
          <w:p w:rsidR="00277611" w:rsidRPr="00277611" w:rsidRDefault="00277611" w:rsidP="00784EBC">
            <w:pPr>
              <w:jc w:val="center"/>
              <w:rPr>
                <w:color w:val="000000"/>
                <w:sz w:val="20"/>
                <w:szCs w:val="20"/>
              </w:rPr>
            </w:pPr>
            <w:r w:rsidRPr="00277611">
              <w:rPr>
                <w:color w:val="000000"/>
                <w:sz w:val="20"/>
                <w:szCs w:val="20"/>
              </w:rPr>
              <w:t>0</w:t>
            </w:r>
          </w:p>
        </w:tc>
        <w:tc>
          <w:tcPr>
            <w:tcW w:w="494" w:type="pct"/>
            <w:shd w:val="clear" w:color="auto" w:fill="auto"/>
            <w:noWrap/>
            <w:vAlign w:val="center"/>
          </w:tcPr>
          <w:p w:rsidR="00277611" w:rsidRPr="00277611" w:rsidRDefault="00277611" w:rsidP="00784EBC">
            <w:pPr>
              <w:jc w:val="center"/>
              <w:rPr>
                <w:color w:val="000000"/>
                <w:sz w:val="20"/>
                <w:szCs w:val="20"/>
              </w:rPr>
            </w:pPr>
            <w:r w:rsidRPr="00277611">
              <w:rPr>
                <w:color w:val="000000"/>
                <w:sz w:val="20"/>
                <w:szCs w:val="20"/>
              </w:rPr>
              <w:t>0</w:t>
            </w:r>
          </w:p>
        </w:tc>
      </w:tr>
      <w:tr w:rsidR="00277611" w:rsidRPr="00CD1BD8" w:rsidTr="00277611">
        <w:trPr>
          <w:trHeight w:val="20"/>
        </w:trPr>
        <w:tc>
          <w:tcPr>
            <w:tcW w:w="2245" w:type="pct"/>
            <w:shd w:val="clear" w:color="auto" w:fill="auto"/>
            <w:noWrap/>
            <w:vAlign w:val="center"/>
          </w:tcPr>
          <w:p w:rsidR="00277611" w:rsidRPr="00802B54" w:rsidRDefault="00277611" w:rsidP="00663AFA">
            <w:r>
              <w:t>Всего</w:t>
            </w:r>
          </w:p>
        </w:tc>
        <w:tc>
          <w:tcPr>
            <w:tcW w:w="884" w:type="pct"/>
            <w:shd w:val="clear" w:color="auto" w:fill="auto"/>
            <w:noWrap/>
            <w:vAlign w:val="center"/>
          </w:tcPr>
          <w:p w:rsidR="00277611" w:rsidRPr="00277611" w:rsidRDefault="00277611" w:rsidP="00784EBC">
            <w:pPr>
              <w:jc w:val="center"/>
              <w:rPr>
                <w:sz w:val="20"/>
                <w:szCs w:val="20"/>
              </w:rPr>
            </w:pPr>
            <w:r>
              <w:rPr>
                <w:sz w:val="20"/>
                <w:szCs w:val="20"/>
              </w:rPr>
              <w:t>0,02</w:t>
            </w:r>
          </w:p>
        </w:tc>
        <w:tc>
          <w:tcPr>
            <w:tcW w:w="494" w:type="pct"/>
            <w:shd w:val="clear" w:color="auto" w:fill="auto"/>
            <w:noWrap/>
            <w:vAlign w:val="center"/>
          </w:tcPr>
          <w:p w:rsidR="00277611" w:rsidRPr="00277611" w:rsidRDefault="00277611" w:rsidP="00663AFA">
            <w:pPr>
              <w:jc w:val="center"/>
              <w:rPr>
                <w:color w:val="000000"/>
                <w:sz w:val="20"/>
                <w:szCs w:val="20"/>
              </w:rPr>
            </w:pPr>
            <w:r w:rsidRPr="00277611">
              <w:rPr>
                <w:color w:val="000000"/>
                <w:sz w:val="20"/>
                <w:szCs w:val="20"/>
              </w:rPr>
              <w:t>1119,02</w:t>
            </w:r>
          </w:p>
        </w:tc>
        <w:tc>
          <w:tcPr>
            <w:tcW w:w="884" w:type="pct"/>
            <w:shd w:val="clear" w:color="auto" w:fill="auto"/>
            <w:noWrap/>
            <w:vAlign w:val="center"/>
          </w:tcPr>
          <w:p w:rsidR="00277611" w:rsidRPr="00277611" w:rsidRDefault="00277611" w:rsidP="00784EBC">
            <w:pPr>
              <w:jc w:val="center"/>
              <w:rPr>
                <w:color w:val="000000"/>
                <w:sz w:val="20"/>
                <w:szCs w:val="20"/>
              </w:rPr>
            </w:pPr>
            <w:r w:rsidRPr="00277611">
              <w:rPr>
                <w:color w:val="000000"/>
                <w:sz w:val="20"/>
                <w:szCs w:val="20"/>
              </w:rPr>
              <w:t>0</w:t>
            </w:r>
          </w:p>
        </w:tc>
        <w:tc>
          <w:tcPr>
            <w:tcW w:w="494" w:type="pct"/>
            <w:shd w:val="clear" w:color="auto" w:fill="auto"/>
            <w:noWrap/>
            <w:vAlign w:val="center"/>
          </w:tcPr>
          <w:p w:rsidR="00277611" w:rsidRPr="00277611" w:rsidRDefault="00277611" w:rsidP="00784EBC">
            <w:pPr>
              <w:jc w:val="center"/>
              <w:rPr>
                <w:color w:val="000000"/>
                <w:sz w:val="20"/>
                <w:szCs w:val="20"/>
              </w:rPr>
            </w:pPr>
            <w:r w:rsidRPr="00277611">
              <w:rPr>
                <w:color w:val="000000"/>
                <w:sz w:val="20"/>
                <w:szCs w:val="20"/>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4266A5">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6375E6">
        <w:rPr>
          <w:sz w:val="28"/>
          <w:szCs w:val="28"/>
        </w:rPr>
        <w:t>сельского поселения «Благовещенское»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6D6E6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6375E6">
        <w:rPr>
          <w:sz w:val="28"/>
          <w:szCs w:val="28"/>
        </w:rPr>
        <w:t>сельского поселения «Благовещенское»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7D40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6375E6">
        <w:rPr>
          <w:sz w:val="28"/>
          <w:szCs w:val="28"/>
        </w:rPr>
        <w:t>сельского поселения «Благовещенское»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0B503B">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6375E6">
        <w:rPr>
          <w:sz w:val="28"/>
          <w:szCs w:val="28"/>
        </w:rPr>
        <w:t>сельского поселения «Благовещенское»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lastRenderedPageBreak/>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9F1AA9">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6375E6">
        <w:rPr>
          <w:sz w:val="28"/>
          <w:szCs w:val="28"/>
        </w:rPr>
        <w:t>сельского поселения «Благовещенское»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2B7958" w:rsidP="002B7958">
      <w:pPr>
        <w:tabs>
          <w:tab w:val="left" w:pos="1276"/>
        </w:tabs>
        <w:ind w:firstLine="709"/>
        <w:jc w:val="both"/>
        <w:rPr>
          <w:sz w:val="28"/>
          <w:szCs w:val="28"/>
        </w:rPr>
      </w:pPr>
      <w:r>
        <w:rPr>
          <w:sz w:val="28"/>
          <w:szCs w:val="28"/>
        </w:rPr>
        <w:t>Школьная котельная, с. Благовещенское и котельная ПНИ, с. Воскресенское</w:t>
      </w:r>
      <w:r w:rsidR="000C0B0F" w:rsidRPr="00356243">
        <w:rPr>
          <w:sz w:val="28"/>
          <w:szCs w:val="28"/>
        </w:rPr>
        <w:t xml:space="preserve"> работа</w:t>
      </w:r>
      <w:r>
        <w:rPr>
          <w:sz w:val="28"/>
          <w:szCs w:val="28"/>
        </w:rPr>
        <w:t>ю</w:t>
      </w:r>
      <w:r w:rsidR="000C0B0F" w:rsidRPr="00356243">
        <w:rPr>
          <w:sz w:val="28"/>
          <w:szCs w:val="28"/>
        </w:rPr>
        <w:t xml:space="preserve">т на </w:t>
      </w:r>
      <w:r w:rsidR="000C0B0F">
        <w:rPr>
          <w:sz w:val="28"/>
          <w:szCs w:val="28"/>
        </w:rPr>
        <w:t>дровах</w:t>
      </w:r>
      <w:r w:rsidR="000C0B0F" w:rsidRPr="00356243">
        <w:rPr>
          <w:sz w:val="28"/>
          <w:szCs w:val="28"/>
        </w:rPr>
        <w:t>, которы</w:t>
      </w:r>
      <w:r w:rsidR="000C0B0F">
        <w:rPr>
          <w:sz w:val="28"/>
          <w:szCs w:val="28"/>
        </w:rPr>
        <w:t>е</w:t>
      </w:r>
      <w:r w:rsidR="000C0B0F" w:rsidRPr="00356243">
        <w:rPr>
          <w:sz w:val="28"/>
          <w:szCs w:val="28"/>
        </w:rPr>
        <w:t xml:space="preserve"> </w:t>
      </w:r>
      <w:r w:rsidR="000C0B0F">
        <w:rPr>
          <w:sz w:val="28"/>
          <w:szCs w:val="28"/>
        </w:rPr>
        <w:t>заготавливаются на территории Архангельской области</w:t>
      </w:r>
      <w:r w:rsidR="000C0B0F" w:rsidRPr="00356243">
        <w:rPr>
          <w:sz w:val="28"/>
          <w:szCs w:val="28"/>
        </w:rPr>
        <w:t xml:space="preserve">. Таким образом, на </w:t>
      </w:r>
      <w:r w:rsidR="000C0B0F">
        <w:rPr>
          <w:sz w:val="28"/>
          <w:szCs w:val="28"/>
        </w:rPr>
        <w:t>котельн</w:t>
      </w:r>
      <w:r>
        <w:rPr>
          <w:sz w:val="28"/>
          <w:szCs w:val="28"/>
        </w:rPr>
        <w:t>ых</w:t>
      </w:r>
      <w:r w:rsidR="000C0B0F">
        <w:rPr>
          <w:sz w:val="28"/>
          <w:szCs w:val="28"/>
        </w:rPr>
        <w:t xml:space="preserve"> </w:t>
      </w:r>
      <w:r>
        <w:rPr>
          <w:sz w:val="28"/>
          <w:szCs w:val="28"/>
        </w:rPr>
        <w:t>сельского поселения «Благовещенское»</w:t>
      </w:r>
      <w:r w:rsidR="000C0B0F"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9D5524">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6375E6">
        <w:rPr>
          <w:sz w:val="28"/>
          <w:szCs w:val="28"/>
        </w:rPr>
        <w:t>сельского поселения «Благовещенское»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FF69FC" w:rsidRPr="00B7030F" w:rsidRDefault="006809B3" w:rsidP="0031514E">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286A9B" w:rsidRPr="000501B0" w:rsidRDefault="00286A9B" w:rsidP="000501B0">
      <w:pPr>
        <w:tabs>
          <w:tab w:val="left" w:pos="1276"/>
        </w:tabs>
        <w:ind w:firstLine="709"/>
        <w:jc w:val="both"/>
        <w:rPr>
          <w:b/>
          <w:bCs/>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sidR="00B849A8">
        <w:rPr>
          <w:sz w:val="28"/>
          <w:szCs w:val="28"/>
        </w:rPr>
        <w:t>1</w:t>
      </w:r>
      <w:r w:rsidRPr="00B7030F">
        <w:rPr>
          <w:sz w:val="28"/>
          <w:szCs w:val="28"/>
        </w:rPr>
        <w:t xml:space="preserve"> к Схеме теплоснабжения.</w:t>
      </w:r>
      <w:r w:rsidR="000501B0">
        <w:rPr>
          <w:sz w:val="28"/>
          <w:szCs w:val="28"/>
        </w:rPr>
        <w:t xml:space="preserve"> </w:t>
      </w:r>
      <w:r w:rsidR="000501B0" w:rsidRPr="000501B0">
        <w:rPr>
          <w:b/>
          <w:bCs/>
          <w:sz w:val="28"/>
          <w:szCs w:val="28"/>
        </w:rPr>
        <w:t>Данные мероприятия выполнены</w:t>
      </w:r>
      <w:r w:rsidR="000501B0">
        <w:rPr>
          <w:sz w:val="28"/>
          <w:szCs w:val="28"/>
        </w:rPr>
        <w:t xml:space="preserve"> </w:t>
      </w:r>
      <w:r w:rsidR="000501B0" w:rsidRPr="00C041D8">
        <w:rPr>
          <w:b/>
          <w:bCs/>
          <w:sz w:val="28"/>
          <w:szCs w:val="28"/>
        </w:rPr>
        <w:t>в соответствии с инвестиционной программой в установленные сроки.</w:t>
      </w:r>
    </w:p>
    <w:p w:rsidR="00286A9B" w:rsidRPr="00B7030F" w:rsidRDefault="00286A9B" w:rsidP="002F1208">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sidR="006375E6">
        <w:rPr>
          <w:sz w:val="28"/>
          <w:szCs w:val="28"/>
        </w:rPr>
        <w:t>сельского поселения «Благовещенское»</w:t>
      </w:r>
      <w:r w:rsidRPr="00B7030F">
        <w:rPr>
          <w:sz w:val="28"/>
          <w:szCs w:val="28"/>
        </w:rPr>
        <w:t xml:space="preserve"> также включает инженерно-техническую оптимизацию коммунальных систем, в том числе: </w:t>
      </w:r>
    </w:p>
    <w:p w:rsidR="00286A9B" w:rsidRPr="00B7030F" w:rsidRDefault="00286A9B"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286A9B" w:rsidRPr="00B7030F" w:rsidRDefault="00286A9B"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286A9B" w:rsidRPr="00B7030F" w:rsidRDefault="00286A9B"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286A9B" w:rsidRPr="00B7030F" w:rsidRDefault="00286A9B"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7546A" w:rsidRPr="00B7030F" w:rsidRDefault="00286A9B" w:rsidP="001952FD">
      <w:pPr>
        <w:tabs>
          <w:tab w:val="left" w:pos="1276"/>
        </w:tabs>
        <w:ind w:firstLine="709"/>
        <w:jc w:val="both"/>
        <w:rPr>
          <w:color w:val="000000" w:themeColor="text1"/>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D907AF">
      <w:pPr>
        <w:tabs>
          <w:tab w:val="left" w:pos="1276"/>
        </w:tabs>
        <w:ind w:firstLine="709"/>
        <w:jc w:val="both"/>
        <w:rPr>
          <w:sz w:val="28"/>
          <w:szCs w:val="28"/>
        </w:rPr>
      </w:pPr>
      <w:r w:rsidRPr="00B7030F">
        <w:rPr>
          <w:sz w:val="28"/>
          <w:szCs w:val="28"/>
        </w:rPr>
        <w:t xml:space="preserve">На территории </w:t>
      </w:r>
      <w:r w:rsidR="006375E6">
        <w:rPr>
          <w:sz w:val="28"/>
          <w:szCs w:val="28"/>
        </w:rPr>
        <w:t>сельского поселения «Благовещенское»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746D59">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6375E6">
        <w:rPr>
          <w:sz w:val="28"/>
          <w:szCs w:val="28"/>
        </w:rPr>
        <w:t>сельского поселения «Благовещенское»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1742"/>
        <w:gridCol w:w="1027"/>
        <w:gridCol w:w="1742"/>
        <w:gridCol w:w="1032"/>
      </w:tblGrid>
      <w:tr w:rsidR="00B849A8" w:rsidRPr="00CD1BD8" w:rsidTr="00326946">
        <w:trPr>
          <w:trHeight w:val="20"/>
          <w:tblHeader/>
        </w:trPr>
        <w:tc>
          <w:tcPr>
            <w:tcW w:w="1827"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173"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326946">
        <w:trPr>
          <w:trHeight w:val="20"/>
          <w:tblHeader/>
        </w:trPr>
        <w:tc>
          <w:tcPr>
            <w:tcW w:w="1827" w:type="pct"/>
            <w:vMerge/>
            <w:vAlign w:val="center"/>
            <w:hideMark/>
          </w:tcPr>
          <w:p w:rsidR="00B849A8" w:rsidRPr="00CD1BD8" w:rsidRDefault="00B849A8" w:rsidP="005635A4">
            <w:pPr>
              <w:ind w:left="-57" w:right="-57"/>
              <w:rPr>
                <w:b/>
                <w:bCs/>
                <w:color w:val="000000"/>
              </w:rPr>
            </w:pPr>
          </w:p>
        </w:tc>
        <w:tc>
          <w:tcPr>
            <w:tcW w:w="1585"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58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326946">
        <w:trPr>
          <w:trHeight w:val="20"/>
          <w:tblHeader/>
        </w:trPr>
        <w:tc>
          <w:tcPr>
            <w:tcW w:w="1827" w:type="pct"/>
            <w:vMerge/>
            <w:vAlign w:val="center"/>
            <w:hideMark/>
          </w:tcPr>
          <w:p w:rsidR="00B849A8" w:rsidRPr="00CD1BD8" w:rsidRDefault="00B849A8" w:rsidP="005635A4">
            <w:pPr>
              <w:ind w:left="-57" w:right="-57"/>
              <w:rPr>
                <w:b/>
                <w:bCs/>
                <w:color w:val="000000"/>
              </w:rPr>
            </w:pP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701"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8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70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326946" w:rsidRPr="00CD1BD8" w:rsidTr="00326946">
        <w:trPr>
          <w:trHeight w:val="20"/>
        </w:trPr>
        <w:tc>
          <w:tcPr>
            <w:tcW w:w="1827" w:type="pct"/>
            <w:shd w:val="clear" w:color="auto" w:fill="auto"/>
            <w:noWrap/>
            <w:vAlign w:val="center"/>
          </w:tcPr>
          <w:p w:rsidR="00326946" w:rsidRPr="00802B54" w:rsidRDefault="00326946" w:rsidP="00663AFA">
            <w:r w:rsidRPr="00802B54">
              <w:t>Школьная котельная с. Благовещенское</w:t>
            </w:r>
          </w:p>
        </w:tc>
        <w:tc>
          <w:tcPr>
            <w:tcW w:w="884" w:type="pct"/>
            <w:shd w:val="clear" w:color="auto" w:fill="auto"/>
            <w:noWrap/>
            <w:vAlign w:val="center"/>
          </w:tcPr>
          <w:p w:rsidR="00326946" w:rsidRPr="00277611" w:rsidRDefault="00326946" w:rsidP="00663AFA">
            <w:pPr>
              <w:jc w:val="center"/>
              <w:rPr>
                <w:sz w:val="20"/>
                <w:szCs w:val="20"/>
              </w:rPr>
            </w:pPr>
            <w:r w:rsidRPr="00277611">
              <w:rPr>
                <w:sz w:val="20"/>
                <w:szCs w:val="20"/>
              </w:rPr>
              <w:t>0,1</w:t>
            </w:r>
          </w:p>
        </w:tc>
        <w:tc>
          <w:tcPr>
            <w:tcW w:w="701"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693,42</w:t>
            </w:r>
          </w:p>
        </w:tc>
        <w:tc>
          <w:tcPr>
            <w:tcW w:w="884" w:type="pct"/>
            <w:shd w:val="clear" w:color="auto" w:fill="auto"/>
            <w:noWrap/>
            <w:vAlign w:val="center"/>
          </w:tcPr>
          <w:p w:rsidR="00326946" w:rsidRPr="00277611" w:rsidRDefault="00326946" w:rsidP="00663AFA">
            <w:pPr>
              <w:jc w:val="center"/>
              <w:rPr>
                <w:color w:val="000000"/>
                <w:sz w:val="20"/>
                <w:szCs w:val="20"/>
                <w:lang w:val="en-US"/>
              </w:rPr>
            </w:pPr>
            <w:r w:rsidRPr="00277611">
              <w:rPr>
                <w:color w:val="000000"/>
                <w:sz w:val="20"/>
                <w:szCs w:val="20"/>
                <w:lang w:val="en-US"/>
              </w:rPr>
              <w:t>0</w:t>
            </w:r>
          </w:p>
        </w:tc>
        <w:tc>
          <w:tcPr>
            <w:tcW w:w="704" w:type="pct"/>
            <w:shd w:val="clear" w:color="auto" w:fill="auto"/>
            <w:noWrap/>
            <w:vAlign w:val="center"/>
          </w:tcPr>
          <w:p w:rsidR="00326946" w:rsidRPr="00277611" w:rsidRDefault="00326946" w:rsidP="00663AFA">
            <w:pPr>
              <w:jc w:val="center"/>
              <w:rPr>
                <w:color w:val="000000"/>
                <w:sz w:val="20"/>
                <w:szCs w:val="20"/>
                <w:lang w:val="en-US"/>
              </w:rPr>
            </w:pPr>
            <w:r w:rsidRPr="00277611">
              <w:rPr>
                <w:color w:val="000000"/>
                <w:sz w:val="20"/>
                <w:szCs w:val="20"/>
                <w:lang w:val="en-US"/>
              </w:rPr>
              <w:t>0</w:t>
            </w:r>
          </w:p>
        </w:tc>
      </w:tr>
      <w:tr w:rsidR="00326946" w:rsidRPr="00CD1BD8" w:rsidTr="00326946">
        <w:trPr>
          <w:trHeight w:val="20"/>
        </w:trPr>
        <w:tc>
          <w:tcPr>
            <w:tcW w:w="1827" w:type="pct"/>
            <w:shd w:val="clear" w:color="auto" w:fill="auto"/>
            <w:noWrap/>
            <w:vAlign w:val="center"/>
          </w:tcPr>
          <w:p w:rsidR="00326946" w:rsidRPr="00802B54" w:rsidRDefault="00326946" w:rsidP="00663AFA">
            <w:r w:rsidRPr="00802B54">
              <w:t>Котельная ПНИ с. Воскресенское</w:t>
            </w:r>
          </w:p>
        </w:tc>
        <w:tc>
          <w:tcPr>
            <w:tcW w:w="884" w:type="pct"/>
            <w:shd w:val="clear" w:color="auto" w:fill="auto"/>
            <w:noWrap/>
            <w:vAlign w:val="center"/>
          </w:tcPr>
          <w:p w:rsidR="00326946" w:rsidRPr="00277611" w:rsidRDefault="00326946" w:rsidP="00663AFA">
            <w:pPr>
              <w:jc w:val="center"/>
              <w:rPr>
                <w:sz w:val="20"/>
                <w:szCs w:val="20"/>
              </w:rPr>
            </w:pPr>
            <w:r>
              <w:rPr>
                <w:sz w:val="20"/>
                <w:szCs w:val="20"/>
              </w:rPr>
              <w:t>0,07</w:t>
            </w:r>
          </w:p>
        </w:tc>
        <w:tc>
          <w:tcPr>
            <w:tcW w:w="701"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399</w:t>
            </w:r>
          </w:p>
        </w:tc>
        <w:tc>
          <w:tcPr>
            <w:tcW w:w="884"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0</w:t>
            </w:r>
          </w:p>
        </w:tc>
        <w:tc>
          <w:tcPr>
            <w:tcW w:w="704"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0</w:t>
            </w:r>
          </w:p>
        </w:tc>
      </w:tr>
      <w:tr w:rsidR="00326946" w:rsidRPr="00CD1BD8" w:rsidTr="00326946">
        <w:trPr>
          <w:trHeight w:val="20"/>
        </w:trPr>
        <w:tc>
          <w:tcPr>
            <w:tcW w:w="1827" w:type="pct"/>
            <w:shd w:val="clear" w:color="auto" w:fill="auto"/>
            <w:noWrap/>
            <w:vAlign w:val="center"/>
          </w:tcPr>
          <w:p w:rsidR="00326946" w:rsidRPr="00802B54" w:rsidRDefault="00326946" w:rsidP="00663AFA">
            <w:r>
              <w:t>Всего</w:t>
            </w:r>
          </w:p>
        </w:tc>
        <w:tc>
          <w:tcPr>
            <w:tcW w:w="884" w:type="pct"/>
            <w:shd w:val="clear" w:color="auto" w:fill="auto"/>
            <w:noWrap/>
            <w:vAlign w:val="center"/>
          </w:tcPr>
          <w:p w:rsidR="00326946" w:rsidRPr="00277611" w:rsidRDefault="00326946" w:rsidP="00663AFA">
            <w:pPr>
              <w:jc w:val="center"/>
              <w:rPr>
                <w:sz w:val="20"/>
                <w:szCs w:val="20"/>
              </w:rPr>
            </w:pPr>
            <w:r>
              <w:rPr>
                <w:sz w:val="20"/>
                <w:szCs w:val="20"/>
              </w:rPr>
              <w:t>0,02</w:t>
            </w:r>
          </w:p>
        </w:tc>
        <w:tc>
          <w:tcPr>
            <w:tcW w:w="701"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1119,02</w:t>
            </w:r>
          </w:p>
        </w:tc>
        <w:tc>
          <w:tcPr>
            <w:tcW w:w="884"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0</w:t>
            </w:r>
          </w:p>
        </w:tc>
        <w:tc>
          <w:tcPr>
            <w:tcW w:w="704" w:type="pct"/>
            <w:shd w:val="clear" w:color="auto" w:fill="auto"/>
            <w:noWrap/>
            <w:vAlign w:val="center"/>
          </w:tcPr>
          <w:p w:rsidR="00326946" w:rsidRPr="00277611" w:rsidRDefault="00326946" w:rsidP="00663AFA">
            <w:pPr>
              <w:jc w:val="center"/>
              <w:rPr>
                <w:color w:val="000000"/>
                <w:sz w:val="20"/>
                <w:szCs w:val="20"/>
              </w:rPr>
            </w:pPr>
            <w:r w:rsidRPr="00277611">
              <w:rPr>
                <w:color w:val="000000"/>
                <w:sz w:val="20"/>
                <w:szCs w:val="20"/>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456A39">
      <w:pPr>
        <w:tabs>
          <w:tab w:val="left" w:pos="1276"/>
        </w:tabs>
        <w:ind w:firstLine="709"/>
        <w:jc w:val="both"/>
        <w:rPr>
          <w:sz w:val="28"/>
          <w:szCs w:val="28"/>
        </w:rPr>
      </w:pPr>
      <w:r>
        <w:rPr>
          <w:sz w:val="28"/>
          <w:szCs w:val="28"/>
        </w:rPr>
        <w:t>К</w:t>
      </w:r>
      <w:r w:rsidR="00A3662A" w:rsidRPr="00B7030F">
        <w:rPr>
          <w:sz w:val="28"/>
          <w:szCs w:val="28"/>
        </w:rPr>
        <w:t>отельн</w:t>
      </w:r>
      <w:r w:rsidR="00456A39">
        <w:rPr>
          <w:sz w:val="28"/>
          <w:szCs w:val="28"/>
        </w:rPr>
        <w:t>ые</w:t>
      </w:r>
      <w:r w:rsidR="00A3662A" w:rsidRPr="00B7030F">
        <w:rPr>
          <w:sz w:val="28"/>
          <w:szCs w:val="28"/>
        </w:rPr>
        <w:t xml:space="preserve"> </w:t>
      </w:r>
      <w:r w:rsidR="006375E6">
        <w:rPr>
          <w:sz w:val="28"/>
          <w:szCs w:val="28"/>
        </w:rPr>
        <w:t>сельского поселения «Благовещенское»</w:t>
      </w:r>
      <w:r w:rsidR="00A3662A" w:rsidRPr="00B7030F">
        <w:rPr>
          <w:sz w:val="28"/>
          <w:szCs w:val="28"/>
        </w:rPr>
        <w:t xml:space="preserve"> работа</w:t>
      </w:r>
      <w:r w:rsidR="00456A39">
        <w:rPr>
          <w:sz w:val="28"/>
          <w:szCs w:val="28"/>
        </w:rPr>
        <w:t>ю</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котельн</w:t>
      </w:r>
      <w:r w:rsidR="00456A39">
        <w:rPr>
          <w:sz w:val="28"/>
          <w:szCs w:val="28"/>
        </w:rPr>
        <w:t xml:space="preserve">ых сельского поселения «Благовещенское» </w:t>
      </w:r>
      <w:r w:rsidR="00DB670C" w:rsidRPr="00356243">
        <w:rPr>
          <w:sz w:val="28"/>
          <w:szCs w:val="28"/>
        </w:rPr>
        <w:t>используется местное топливо.</w:t>
      </w:r>
    </w:p>
    <w:p w:rsidR="00A3662A" w:rsidRPr="00B7030F" w:rsidRDefault="00A3662A" w:rsidP="00C30011">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6375E6">
        <w:rPr>
          <w:sz w:val="28"/>
          <w:szCs w:val="28"/>
        </w:rPr>
        <w:t>сельского поселения «Благовещенское»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124017"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w:t>
      </w:r>
      <w:r w:rsidR="004D0D1F" w:rsidRPr="00B7030F">
        <w:rPr>
          <w:sz w:val="28"/>
          <w:szCs w:val="28"/>
        </w:rPr>
        <w:t xml:space="preserve"> 1</w:t>
      </w:r>
      <w:r w:rsidR="00750A34">
        <w:rPr>
          <w:sz w:val="28"/>
          <w:szCs w:val="28"/>
        </w:rPr>
        <w:t>1</w:t>
      </w:r>
      <w:r w:rsidRPr="00B7030F">
        <w:rPr>
          <w:sz w:val="28"/>
          <w:szCs w:val="28"/>
        </w:rPr>
        <w:t>.</w:t>
      </w:r>
    </w:p>
    <w:p w:rsidR="00124017" w:rsidRDefault="00124017" w:rsidP="00124017">
      <w:pPr>
        <w:tabs>
          <w:tab w:val="left" w:pos="1276"/>
        </w:tabs>
        <w:ind w:firstLine="709"/>
        <w:jc w:val="right"/>
        <w:rPr>
          <w:sz w:val="28"/>
          <w:szCs w:val="28"/>
          <w:lang w:val="en-US"/>
        </w:rPr>
      </w:pPr>
      <w:r w:rsidRPr="00B7030F">
        <w:rPr>
          <w:sz w:val="28"/>
          <w:szCs w:val="28"/>
        </w:rPr>
        <w:t>Таблица</w:t>
      </w:r>
      <w:r w:rsidR="004D0D1F" w:rsidRPr="00B7030F">
        <w:rPr>
          <w:sz w:val="28"/>
          <w:szCs w:val="28"/>
        </w:rPr>
        <w:t xml:space="preserve"> 1</w:t>
      </w:r>
      <w:r w:rsidR="00750A3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592"/>
        <w:gridCol w:w="611"/>
        <w:gridCol w:w="530"/>
        <w:gridCol w:w="175"/>
        <w:gridCol w:w="582"/>
        <w:gridCol w:w="582"/>
        <w:gridCol w:w="582"/>
        <w:gridCol w:w="582"/>
        <w:gridCol w:w="582"/>
        <w:gridCol w:w="587"/>
        <w:gridCol w:w="581"/>
        <w:gridCol w:w="581"/>
        <w:gridCol w:w="579"/>
      </w:tblGrid>
      <w:tr w:rsidR="003D60F2" w:rsidRPr="00CD1BD8" w:rsidTr="003D60F2">
        <w:trPr>
          <w:trHeight w:val="20"/>
        </w:trPr>
        <w:tc>
          <w:tcPr>
            <w:tcW w:w="867"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Кол-во</w:t>
            </w:r>
          </w:p>
        </w:tc>
        <w:tc>
          <w:tcPr>
            <w:tcW w:w="269" w:type="pct"/>
          </w:tcPr>
          <w:p w:rsidR="003D60F2" w:rsidRPr="007766A6" w:rsidRDefault="003D60F2" w:rsidP="00CB6ACD">
            <w:pPr>
              <w:ind w:left="-57" w:right="-57"/>
              <w:jc w:val="center"/>
              <w:rPr>
                <w:b/>
                <w:bCs/>
                <w:color w:val="000000"/>
                <w:sz w:val="20"/>
                <w:szCs w:val="20"/>
              </w:rPr>
            </w:pPr>
          </w:p>
        </w:tc>
        <w:tc>
          <w:tcPr>
            <w:tcW w:w="2747" w:type="pct"/>
            <w:gridSpan w:val="10"/>
            <w:shd w:val="clear" w:color="auto" w:fill="auto"/>
            <w:vAlign w:val="center"/>
            <w:hideMark/>
          </w:tcPr>
          <w:p w:rsidR="003D60F2" w:rsidRPr="007766A6" w:rsidRDefault="003D60F2" w:rsidP="00CB6ACD">
            <w:pPr>
              <w:ind w:left="-57" w:right="-57"/>
              <w:jc w:val="center"/>
              <w:rPr>
                <w:b/>
                <w:bCs/>
                <w:color w:val="000000"/>
                <w:sz w:val="20"/>
                <w:szCs w:val="20"/>
              </w:rPr>
            </w:pPr>
            <w:r w:rsidRPr="007766A6">
              <w:rPr>
                <w:b/>
                <w:bCs/>
                <w:color w:val="000000"/>
                <w:sz w:val="20"/>
                <w:szCs w:val="20"/>
              </w:rPr>
              <w:t>Объем финансирования, тыс. руб.</w:t>
            </w:r>
          </w:p>
        </w:tc>
      </w:tr>
      <w:tr w:rsidR="003D60F2" w:rsidRPr="00CD1BD8" w:rsidTr="001442F8">
        <w:trPr>
          <w:trHeight w:val="20"/>
        </w:trPr>
        <w:tc>
          <w:tcPr>
            <w:tcW w:w="867" w:type="pct"/>
            <w:vMerge/>
            <w:shd w:val="clear" w:color="auto" w:fill="auto"/>
            <w:vAlign w:val="center"/>
            <w:hideMark/>
          </w:tcPr>
          <w:p w:rsidR="003D60F2" w:rsidRPr="007766A6" w:rsidRDefault="003D60F2" w:rsidP="00CB6ACD">
            <w:pPr>
              <w:ind w:left="-57" w:right="-57"/>
              <w:rPr>
                <w:b/>
                <w:bCs/>
                <w:color w:val="000000"/>
                <w:sz w:val="20"/>
                <w:szCs w:val="20"/>
              </w:rPr>
            </w:pPr>
          </w:p>
        </w:tc>
        <w:tc>
          <w:tcPr>
            <w:tcW w:w="808" w:type="pct"/>
            <w:vMerge/>
            <w:shd w:val="clear" w:color="auto" w:fill="auto"/>
            <w:vAlign w:val="center"/>
            <w:hideMark/>
          </w:tcPr>
          <w:p w:rsidR="003D60F2" w:rsidRPr="007766A6" w:rsidRDefault="003D60F2" w:rsidP="00CB6ACD">
            <w:pPr>
              <w:ind w:left="-57" w:right="-57"/>
              <w:rPr>
                <w:b/>
                <w:bCs/>
                <w:color w:val="000000"/>
                <w:sz w:val="20"/>
                <w:szCs w:val="20"/>
              </w:rPr>
            </w:pPr>
          </w:p>
        </w:tc>
        <w:tc>
          <w:tcPr>
            <w:tcW w:w="310" w:type="pct"/>
            <w:vMerge/>
            <w:shd w:val="clear" w:color="auto" w:fill="auto"/>
            <w:vAlign w:val="center"/>
            <w:hideMark/>
          </w:tcPr>
          <w:p w:rsidR="003D60F2" w:rsidRPr="007766A6" w:rsidRDefault="003D60F2" w:rsidP="00CB6ACD">
            <w:pPr>
              <w:ind w:left="-57" w:right="-57"/>
              <w:rPr>
                <w:b/>
                <w:bCs/>
                <w:color w:val="000000"/>
                <w:sz w:val="20"/>
                <w:szCs w:val="20"/>
              </w:rPr>
            </w:pPr>
          </w:p>
        </w:tc>
        <w:tc>
          <w:tcPr>
            <w:tcW w:w="358" w:type="pct"/>
            <w:gridSpan w:val="2"/>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Всего 2021 - 2035 гг.</w:t>
            </w:r>
          </w:p>
        </w:tc>
        <w:tc>
          <w:tcPr>
            <w:tcW w:w="1773" w:type="pct"/>
            <w:gridSpan w:val="6"/>
          </w:tcPr>
          <w:p w:rsidR="003D60F2" w:rsidRPr="007766A6" w:rsidRDefault="003D60F2" w:rsidP="00CB6ACD">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2026 - 2030 гг.</w:t>
            </w:r>
          </w:p>
        </w:tc>
        <w:tc>
          <w:tcPr>
            <w:tcW w:w="295" w:type="pct"/>
            <w:vMerge w:val="restart"/>
            <w:shd w:val="clear" w:color="auto" w:fill="auto"/>
            <w:vAlign w:val="center"/>
            <w:hideMark/>
          </w:tcPr>
          <w:p w:rsidR="003D60F2" w:rsidRPr="007766A6" w:rsidRDefault="003D60F2" w:rsidP="00A96D8E">
            <w:pPr>
              <w:ind w:left="-57" w:right="-57"/>
              <w:jc w:val="center"/>
              <w:rPr>
                <w:b/>
                <w:bCs/>
                <w:color w:val="000000"/>
                <w:sz w:val="20"/>
                <w:szCs w:val="20"/>
              </w:rPr>
            </w:pPr>
            <w:r w:rsidRPr="007766A6">
              <w:rPr>
                <w:b/>
                <w:bCs/>
                <w:color w:val="000000"/>
                <w:sz w:val="20"/>
                <w:szCs w:val="20"/>
              </w:rPr>
              <w:t>3 этап</w:t>
            </w:r>
            <w:r w:rsidRPr="007766A6">
              <w:rPr>
                <w:b/>
                <w:bCs/>
                <w:color w:val="000000"/>
                <w:sz w:val="20"/>
                <w:szCs w:val="20"/>
              </w:rPr>
              <w:br/>
              <w:t>2031 - 2035 г.</w:t>
            </w:r>
          </w:p>
        </w:tc>
      </w:tr>
      <w:tr w:rsidR="003D60F2" w:rsidRPr="00CD1BD8" w:rsidTr="001442F8">
        <w:trPr>
          <w:trHeight w:val="20"/>
        </w:trPr>
        <w:tc>
          <w:tcPr>
            <w:tcW w:w="867" w:type="pct"/>
            <w:vMerge/>
            <w:shd w:val="clear" w:color="auto" w:fill="auto"/>
            <w:vAlign w:val="center"/>
            <w:hideMark/>
          </w:tcPr>
          <w:p w:rsidR="003D60F2" w:rsidRPr="00AB5C95" w:rsidRDefault="003D60F2" w:rsidP="00CB6ACD">
            <w:pPr>
              <w:ind w:left="-57" w:right="-57"/>
              <w:rPr>
                <w:b/>
                <w:bCs/>
                <w:color w:val="000000"/>
              </w:rPr>
            </w:pPr>
          </w:p>
        </w:tc>
        <w:tc>
          <w:tcPr>
            <w:tcW w:w="808" w:type="pct"/>
            <w:vMerge/>
            <w:shd w:val="clear" w:color="auto" w:fill="auto"/>
            <w:vAlign w:val="center"/>
            <w:hideMark/>
          </w:tcPr>
          <w:p w:rsidR="003D60F2" w:rsidRPr="00AB5C95" w:rsidRDefault="003D60F2" w:rsidP="00CB6ACD">
            <w:pPr>
              <w:ind w:left="-57" w:right="-57"/>
              <w:rPr>
                <w:b/>
                <w:bCs/>
                <w:color w:val="000000"/>
              </w:rPr>
            </w:pPr>
          </w:p>
        </w:tc>
        <w:tc>
          <w:tcPr>
            <w:tcW w:w="310" w:type="pct"/>
            <w:vMerge/>
            <w:shd w:val="clear" w:color="auto" w:fill="auto"/>
            <w:vAlign w:val="center"/>
            <w:hideMark/>
          </w:tcPr>
          <w:p w:rsidR="003D60F2" w:rsidRPr="00AB5C95" w:rsidRDefault="003D60F2" w:rsidP="00CB6ACD">
            <w:pPr>
              <w:ind w:left="-57" w:right="-57"/>
              <w:rPr>
                <w:b/>
                <w:bCs/>
                <w:color w:val="000000"/>
              </w:rPr>
            </w:pPr>
          </w:p>
        </w:tc>
        <w:tc>
          <w:tcPr>
            <w:tcW w:w="358" w:type="pct"/>
            <w:gridSpan w:val="2"/>
            <w:vMerge/>
            <w:shd w:val="clear" w:color="auto" w:fill="auto"/>
            <w:vAlign w:val="center"/>
            <w:hideMark/>
          </w:tcPr>
          <w:p w:rsidR="003D60F2" w:rsidRPr="00AB5C95" w:rsidRDefault="003D60F2" w:rsidP="00CB6ACD">
            <w:pPr>
              <w:ind w:left="-57" w:right="-57"/>
              <w:rPr>
                <w:b/>
                <w:bCs/>
                <w:color w:val="000000"/>
              </w:rPr>
            </w:pPr>
          </w:p>
        </w:tc>
        <w:tc>
          <w:tcPr>
            <w:tcW w:w="295" w:type="pct"/>
            <w:vAlign w:val="center"/>
          </w:tcPr>
          <w:p w:rsidR="003D60F2" w:rsidRPr="00AB5C95" w:rsidRDefault="003D60F2" w:rsidP="003D60F2">
            <w:pPr>
              <w:ind w:left="-57" w:right="-57"/>
              <w:jc w:val="center"/>
              <w:rPr>
                <w:b/>
                <w:bCs/>
                <w:color w:val="000000"/>
              </w:rPr>
            </w:pPr>
            <w:r>
              <w:rPr>
                <w:b/>
                <w:bCs/>
                <w:color w:val="000000"/>
              </w:rPr>
              <w:t>2020</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1</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2</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3</w:t>
            </w:r>
          </w:p>
        </w:tc>
        <w:tc>
          <w:tcPr>
            <w:tcW w:w="295"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4</w:t>
            </w:r>
          </w:p>
        </w:tc>
        <w:tc>
          <w:tcPr>
            <w:tcW w:w="297" w:type="pct"/>
            <w:shd w:val="clear" w:color="auto" w:fill="auto"/>
            <w:vAlign w:val="center"/>
            <w:hideMark/>
          </w:tcPr>
          <w:p w:rsidR="003D60F2" w:rsidRPr="00AB5C95" w:rsidRDefault="003D60F2" w:rsidP="00A96D8E">
            <w:pPr>
              <w:ind w:left="-57" w:right="-57"/>
              <w:jc w:val="center"/>
              <w:rPr>
                <w:b/>
                <w:bCs/>
                <w:color w:val="000000"/>
              </w:rPr>
            </w:pPr>
            <w:r w:rsidRPr="00AB5C95">
              <w:rPr>
                <w:b/>
                <w:bCs/>
                <w:color w:val="000000"/>
              </w:rPr>
              <w:t>202</w:t>
            </w:r>
            <w:r>
              <w:rPr>
                <w:b/>
                <w:bCs/>
                <w:color w:val="000000"/>
              </w:rPr>
              <w:t>5</w:t>
            </w: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5" w:type="pct"/>
            <w:vMerge/>
            <w:shd w:val="clear" w:color="auto" w:fill="auto"/>
            <w:vAlign w:val="center"/>
            <w:hideMark/>
          </w:tcPr>
          <w:p w:rsidR="003D60F2" w:rsidRPr="00AB5C95" w:rsidRDefault="003D60F2" w:rsidP="00CB6ACD">
            <w:pPr>
              <w:ind w:left="-57" w:right="-57"/>
              <w:rPr>
                <w:b/>
                <w:bCs/>
                <w:color w:val="000000"/>
              </w:rPr>
            </w:pPr>
          </w:p>
        </w:tc>
        <w:tc>
          <w:tcPr>
            <w:tcW w:w="295" w:type="pct"/>
            <w:vMerge/>
            <w:shd w:val="clear" w:color="auto" w:fill="auto"/>
            <w:vAlign w:val="center"/>
            <w:hideMark/>
          </w:tcPr>
          <w:p w:rsidR="003D60F2" w:rsidRPr="00AB5C95" w:rsidRDefault="003D60F2" w:rsidP="00CB6ACD">
            <w:pPr>
              <w:ind w:left="-57" w:right="-57"/>
              <w:rPr>
                <w:b/>
                <w:bCs/>
                <w:color w:val="000000"/>
              </w:rPr>
            </w:pPr>
          </w:p>
        </w:tc>
      </w:tr>
      <w:tr w:rsidR="001442F8" w:rsidRPr="00CD1BD8" w:rsidTr="001442F8">
        <w:trPr>
          <w:trHeight w:val="974"/>
        </w:trPr>
        <w:tc>
          <w:tcPr>
            <w:tcW w:w="867" w:type="pct"/>
            <w:shd w:val="clear" w:color="auto" w:fill="auto"/>
            <w:vAlign w:val="center"/>
            <w:hideMark/>
          </w:tcPr>
          <w:p w:rsidR="001442F8" w:rsidRPr="00AB5C95" w:rsidRDefault="001442F8" w:rsidP="001442F8">
            <w:pPr>
              <w:jc w:val="center"/>
              <w:rPr>
                <w:color w:val="000000"/>
              </w:rPr>
            </w:pPr>
            <w:r w:rsidRPr="00AB5C95">
              <w:rPr>
                <w:color w:val="000000"/>
              </w:rPr>
              <w:t>1</w:t>
            </w:r>
          </w:p>
        </w:tc>
        <w:tc>
          <w:tcPr>
            <w:tcW w:w="808" w:type="pct"/>
            <w:shd w:val="clear" w:color="auto" w:fill="auto"/>
            <w:hideMark/>
          </w:tcPr>
          <w:p w:rsidR="001442F8" w:rsidRPr="001442F8" w:rsidRDefault="001442F8" w:rsidP="001442F8">
            <w:pPr>
              <w:rPr>
                <w:sz w:val="20"/>
                <w:szCs w:val="20"/>
              </w:rPr>
            </w:pPr>
            <w:r w:rsidRPr="001442F8">
              <w:rPr>
                <w:sz w:val="20"/>
                <w:szCs w:val="20"/>
              </w:rPr>
              <w:t>Реконструкция тепловой сети от котельной до ТК у школы, d 150 мм</w:t>
            </w:r>
          </w:p>
        </w:tc>
        <w:tc>
          <w:tcPr>
            <w:tcW w:w="310" w:type="pct"/>
            <w:shd w:val="clear" w:color="auto" w:fill="auto"/>
            <w:vAlign w:val="center"/>
            <w:hideMark/>
          </w:tcPr>
          <w:p w:rsidR="001442F8" w:rsidRPr="000E4192" w:rsidRDefault="001442F8" w:rsidP="001442F8">
            <w:pPr>
              <w:ind w:left="-57" w:right="-57"/>
              <w:jc w:val="center"/>
              <w:rPr>
                <w:color w:val="000000"/>
                <w:sz w:val="20"/>
                <w:szCs w:val="20"/>
              </w:rPr>
            </w:pPr>
            <w:r w:rsidRPr="000E4192">
              <w:rPr>
                <w:color w:val="000000"/>
                <w:sz w:val="20"/>
                <w:szCs w:val="20"/>
              </w:rPr>
              <w:t>50</w:t>
            </w:r>
          </w:p>
        </w:tc>
        <w:tc>
          <w:tcPr>
            <w:tcW w:w="358" w:type="pct"/>
            <w:gridSpan w:val="2"/>
            <w:shd w:val="clear" w:color="auto" w:fill="auto"/>
            <w:vAlign w:val="center"/>
            <w:hideMark/>
          </w:tcPr>
          <w:p w:rsidR="001442F8" w:rsidRPr="00017D41" w:rsidRDefault="001442F8" w:rsidP="001442F8">
            <w:pPr>
              <w:jc w:val="center"/>
              <w:rPr>
                <w:color w:val="000000"/>
                <w:sz w:val="18"/>
                <w:szCs w:val="18"/>
              </w:rPr>
            </w:pPr>
          </w:p>
          <w:p w:rsidR="001442F8" w:rsidRDefault="001442F8" w:rsidP="001442F8">
            <w:pPr>
              <w:jc w:val="center"/>
              <w:rPr>
                <w:color w:val="000000"/>
                <w:sz w:val="18"/>
                <w:szCs w:val="18"/>
              </w:rPr>
            </w:pPr>
          </w:p>
          <w:p w:rsidR="001442F8" w:rsidRPr="00017D41" w:rsidRDefault="001442F8" w:rsidP="001442F8">
            <w:pPr>
              <w:jc w:val="center"/>
              <w:rPr>
                <w:color w:val="000000"/>
                <w:sz w:val="18"/>
                <w:szCs w:val="18"/>
              </w:rPr>
            </w:pPr>
            <w:r>
              <w:rPr>
                <w:color w:val="000000"/>
                <w:sz w:val="18"/>
                <w:szCs w:val="18"/>
              </w:rPr>
              <w:t>250</w:t>
            </w:r>
          </w:p>
          <w:p w:rsidR="001442F8" w:rsidRPr="00017D41" w:rsidRDefault="001442F8" w:rsidP="001442F8">
            <w:pPr>
              <w:jc w:val="center"/>
              <w:rPr>
                <w:color w:val="000000"/>
                <w:sz w:val="18"/>
                <w:szCs w:val="18"/>
              </w:rPr>
            </w:pPr>
          </w:p>
        </w:tc>
        <w:tc>
          <w:tcPr>
            <w:tcW w:w="295" w:type="pct"/>
            <w:vAlign w:val="center"/>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250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sidRPr="009321C2">
              <w:rPr>
                <w:bCs/>
                <w:color w:val="000000"/>
                <w:sz w:val="18"/>
                <w:szCs w:val="18"/>
              </w:rPr>
              <w:t>0</w:t>
            </w:r>
          </w:p>
        </w:tc>
        <w:tc>
          <w:tcPr>
            <w:tcW w:w="297" w:type="pct"/>
            <w:shd w:val="clear" w:color="auto" w:fill="auto"/>
            <w:vAlign w:val="center"/>
            <w:hideMark/>
          </w:tcPr>
          <w:p w:rsidR="001442F8" w:rsidRPr="009321C2" w:rsidRDefault="001442F8" w:rsidP="001442F8">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250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sidRPr="009321C2">
              <w:rPr>
                <w:bCs/>
                <w:color w:val="000000"/>
                <w:sz w:val="18"/>
                <w:szCs w:val="18"/>
              </w:rPr>
              <w:t>0</w:t>
            </w:r>
          </w:p>
        </w:tc>
      </w:tr>
      <w:tr w:rsidR="001442F8" w:rsidRPr="00CD1BD8" w:rsidTr="001442F8">
        <w:trPr>
          <w:trHeight w:val="974"/>
        </w:trPr>
        <w:tc>
          <w:tcPr>
            <w:tcW w:w="867" w:type="pct"/>
            <w:shd w:val="clear" w:color="auto" w:fill="auto"/>
            <w:vAlign w:val="center"/>
            <w:hideMark/>
          </w:tcPr>
          <w:p w:rsidR="001442F8" w:rsidRPr="00AB5C95" w:rsidRDefault="001442F8" w:rsidP="001442F8">
            <w:pPr>
              <w:jc w:val="center"/>
              <w:rPr>
                <w:color w:val="000000"/>
              </w:rPr>
            </w:pPr>
            <w:r>
              <w:rPr>
                <w:color w:val="000000"/>
              </w:rPr>
              <w:t>2</w:t>
            </w:r>
          </w:p>
        </w:tc>
        <w:tc>
          <w:tcPr>
            <w:tcW w:w="808" w:type="pct"/>
            <w:shd w:val="clear" w:color="auto" w:fill="auto"/>
            <w:hideMark/>
          </w:tcPr>
          <w:p w:rsidR="001442F8" w:rsidRPr="001442F8" w:rsidRDefault="001442F8" w:rsidP="001442F8">
            <w:pPr>
              <w:rPr>
                <w:sz w:val="20"/>
                <w:szCs w:val="20"/>
              </w:rPr>
            </w:pPr>
            <w:r w:rsidRPr="001442F8">
              <w:rPr>
                <w:sz w:val="20"/>
                <w:szCs w:val="20"/>
              </w:rPr>
              <w:t>Реконструкция тепловой сети от школы до детского сада, d 150 мм</w:t>
            </w:r>
          </w:p>
        </w:tc>
        <w:tc>
          <w:tcPr>
            <w:tcW w:w="310" w:type="pct"/>
            <w:shd w:val="clear" w:color="auto" w:fill="auto"/>
            <w:vAlign w:val="center"/>
            <w:hideMark/>
          </w:tcPr>
          <w:p w:rsidR="001442F8" w:rsidRPr="000E4192" w:rsidRDefault="001442F8" w:rsidP="001442F8">
            <w:pPr>
              <w:ind w:left="-57" w:right="-57"/>
              <w:jc w:val="center"/>
              <w:rPr>
                <w:color w:val="000000"/>
                <w:sz w:val="20"/>
                <w:szCs w:val="20"/>
              </w:rPr>
            </w:pPr>
            <w:r>
              <w:rPr>
                <w:color w:val="000000"/>
                <w:sz w:val="20"/>
                <w:szCs w:val="20"/>
              </w:rPr>
              <w:t>315</w:t>
            </w:r>
          </w:p>
        </w:tc>
        <w:tc>
          <w:tcPr>
            <w:tcW w:w="358" w:type="pct"/>
            <w:gridSpan w:val="2"/>
            <w:shd w:val="clear" w:color="auto" w:fill="auto"/>
            <w:vAlign w:val="center"/>
            <w:hideMark/>
          </w:tcPr>
          <w:p w:rsidR="001442F8" w:rsidRPr="00017D41" w:rsidRDefault="001442F8" w:rsidP="001442F8">
            <w:pPr>
              <w:jc w:val="center"/>
              <w:rPr>
                <w:color w:val="000000"/>
                <w:sz w:val="18"/>
                <w:szCs w:val="18"/>
              </w:rPr>
            </w:pPr>
            <w:r>
              <w:rPr>
                <w:color w:val="000000"/>
                <w:sz w:val="18"/>
                <w:szCs w:val="18"/>
              </w:rPr>
              <w:t>1575</w:t>
            </w:r>
          </w:p>
        </w:tc>
        <w:tc>
          <w:tcPr>
            <w:tcW w:w="295" w:type="pct"/>
            <w:vAlign w:val="center"/>
          </w:tcPr>
          <w:p w:rsidR="001442F8" w:rsidRDefault="001442F8" w:rsidP="001442F8">
            <w:pPr>
              <w:jc w:val="center"/>
              <w:rPr>
                <w:bCs/>
                <w:color w:val="000000"/>
                <w:sz w:val="18"/>
                <w:szCs w:val="18"/>
              </w:rPr>
            </w:pPr>
            <w:r>
              <w:rPr>
                <w:bCs/>
                <w:color w:val="000000"/>
                <w:sz w:val="18"/>
                <w:szCs w:val="18"/>
              </w:rPr>
              <w:t>1575</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7"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1575</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r>
      <w:tr w:rsidR="001442F8" w:rsidRPr="00CD1BD8" w:rsidTr="001442F8">
        <w:trPr>
          <w:trHeight w:val="974"/>
        </w:trPr>
        <w:tc>
          <w:tcPr>
            <w:tcW w:w="867" w:type="pct"/>
            <w:shd w:val="clear" w:color="auto" w:fill="auto"/>
            <w:vAlign w:val="center"/>
            <w:hideMark/>
          </w:tcPr>
          <w:p w:rsidR="001442F8" w:rsidRPr="00AB5C95" w:rsidRDefault="001442F8" w:rsidP="001442F8">
            <w:pPr>
              <w:jc w:val="center"/>
              <w:rPr>
                <w:color w:val="000000"/>
              </w:rPr>
            </w:pPr>
            <w:r>
              <w:rPr>
                <w:color w:val="000000"/>
              </w:rPr>
              <w:t>3</w:t>
            </w:r>
          </w:p>
        </w:tc>
        <w:tc>
          <w:tcPr>
            <w:tcW w:w="808" w:type="pct"/>
            <w:shd w:val="clear" w:color="auto" w:fill="auto"/>
            <w:hideMark/>
          </w:tcPr>
          <w:p w:rsidR="001442F8" w:rsidRPr="001442F8" w:rsidRDefault="001442F8" w:rsidP="001442F8">
            <w:pPr>
              <w:rPr>
                <w:sz w:val="20"/>
                <w:szCs w:val="20"/>
              </w:rPr>
            </w:pPr>
            <w:r w:rsidRPr="001442F8">
              <w:rPr>
                <w:sz w:val="20"/>
                <w:szCs w:val="20"/>
              </w:rPr>
              <w:t>Реконструкция тепловой сети от школы до ул. Южная, d 100 мм</w:t>
            </w:r>
          </w:p>
        </w:tc>
        <w:tc>
          <w:tcPr>
            <w:tcW w:w="310" w:type="pct"/>
            <w:shd w:val="clear" w:color="auto" w:fill="auto"/>
            <w:vAlign w:val="center"/>
            <w:hideMark/>
          </w:tcPr>
          <w:p w:rsidR="001442F8" w:rsidRPr="000E4192" w:rsidRDefault="001442F8" w:rsidP="001442F8">
            <w:pPr>
              <w:ind w:left="-57" w:right="-57"/>
              <w:jc w:val="center"/>
              <w:rPr>
                <w:color w:val="000000"/>
                <w:sz w:val="20"/>
                <w:szCs w:val="20"/>
              </w:rPr>
            </w:pPr>
            <w:r>
              <w:rPr>
                <w:color w:val="000000"/>
                <w:sz w:val="20"/>
                <w:szCs w:val="20"/>
              </w:rPr>
              <w:t>500</w:t>
            </w:r>
          </w:p>
        </w:tc>
        <w:tc>
          <w:tcPr>
            <w:tcW w:w="358" w:type="pct"/>
            <w:gridSpan w:val="2"/>
            <w:shd w:val="clear" w:color="auto" w:fill="auto"/>
            <w:vAlign w:val="center"/>
            <w:hideMark/>
          </w:tcPr>
          <w:p w:rsidR="001442F8" w:rsidRPr="00017D41" w:rsidRDefault="001442F8" w:rsidP="001442F8">
            <w:pPr>
              <w:jc w:val="center"/>
              <w:rPr>
                <w:color w:val="000000"/>
                <w:sz w:val="18"/>
                <w:szCs w:val="18"/>
              </w:rPr>
            </w:pPr>
            <w:r>
              <w:rPr>
                <w:color w:val="000000"/>
                <w:sz w:val="18"/>
                <w:szCs w:val="18"/>
              </w:rPr>
              <w:t>2500</w:t>
            </w:r>
          </w:p>
        </w:tc>
        <w:tc>
          <w:tcPr>
            <w:tcW w:w="295" w:type="pct"/>
            <w:vAlign w:val="center"/>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2500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7"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2500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r>
      <w:tr w:rsidR="001442F8" w:rsidRPr="00CD1BD8" w:rsidTr="001442F8">
        <w:trPr>
          <w:trHeight w:val="974"/>
        </w:trPr>
        <w:tc>
          <w:tcPr>
            <w:tcW w:w="867" w:type="pct"/>
            <w:shd w:val="clear" w:color="auto" w:fill="auto"/>
            <w:vAlign w:val="center"/>
            <w:hideMark/>
          </w:tcPr>
          <w:p w:rsidR="001442F8" w:rsidRPr="00AB5C95" w:rsidRDefault="001442F8" w:rsidP="001442F8">
            <w:pPr>
              <w:jc w:val="center"/>
              <w:rPr>
                <w:color w:val="000000"/>
              </w:rPr>
            </w:pPr>
            <w:r>
              <w:rPr>
                <w:color w:val="000000"/>
              </w:rPr>
              <w:t>4</w:t>
            </w:r>
          </w:p>
        </w:tc>
        <w:tc>
          <w:tcPr>
            <w:tcW w:w="808" w:type="pct"/>
            <w:shd w:val="clear" w:color="auto" w:fill="auto"/>
            <w:hideMark/>
          </w:tcPr>
          <w:p w:rsidR="001442F8" w:rsidRPr="001442F8" w:rsidRDefault="001442F8" w:rsidP="001442F8">
            <w:pPr>
              <w:rPr>
                <w:sz w:val="20"/>
                <w:szCs w:val="20"/>
              </w:rPr>
            </w:pPr>
            <w:r w:rsidRPr="001442F8">
              <w:rPr>
                <w:sz w:val="20"/>
                <w:szCs w:val="20"/>
              </w:rPr>
              <w:t>Реконструкция тепловой сети от школы до администрации d 150 мм.</w:t>
            </w:r>
          </w:p>
        </w:tc>
        <w:tc>
          <w:tcPr>
            <w:tcW w:w="310" w:type="pct"/>
            <w:shd w:val="clear" w:color="auto" w:fill="auto"/>
            <w:vAlign w:val="center"/>
            <w:hideMark/>
          </w:tcPr>
          <w:p w:rsidR="001442F8" w:rsidRPr="000E4192" w:rsidRDefault="001442F8" w:rsidP="001442F8">
            <w:pPr>
              <w:ind w:left="-57" w:right="-57"/>
              <w:jc w:val="center"/>
              <w:rPr>
                <w:color w:val="000000"/>
                <w:sz w:val="20"/>
                <w:szCs w:val="20"/>
              </w:rPr>
            </w:pPr>
            <w:r>
              <w:rPr>
                <w:color w:val="000000"/>
                <w:sz w:val="20"/>
                <w:szCs w:val="20"/>
              </w:rPr>
              <w:t>195</w:t>
            </w:r>
          </w:p>
        </w:tc>
        <w:tc>
          <w:tcPr>
            <w:tcW w:w="358" w:type="pct"/>
            <w:gridSpan w:val="2"/>
            <w:shd w:val="clear" w:color="auto" w:fill="auto"/>
            <w:vAlign w:val="center"/>
            <w:hideMark/>
          </w:tcPr>
          <w:p w:rsidR="001442F8" w:rsidRPr="00017D41" w:rsidRDefault="001442F8" w:rsidP="001442F8">
            <w:pPr>
              <w:jc w:val="center"/>
              <w:rPr>
                <w:color w:val="000000"/>
                <w:sz w:val="18"/>
                <w:szCs w:val="18"/>
              </w:rPr>
            </w:pPr>
            <w:r>
              <w:rPr>
                <w:color w:val="000000"/>
                <w:sz w:val="18"/>
                <w:szCs w:val="18"/>
              </w:rPr>
              <w:t>750</w:t>
            </w:r>
          </w:p>
        </w:tc>
        <w:tc>
          <w:tcPr>
            <w:tcW w:w="295" w:type="pct"/>
            <w:vAlign w:val="center"/>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750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7"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750</w:t>
            </w:r>
          </w:p>
        </w:tc>
        <w:tc>
          <w:tcPr>
            <w:tcW w:w="295" w:type="pct"/>
            <w:shd w:val="clear" w:color="auto" w:fill="auto"/>
            <w:vAlign w:val="center"/>
            <w:hideMark/>
          </w:tcPr>
          <w:p w:rsidR="001442F8" w:rsidRDefault="001442F8" w:rsidP="001442F8">
            <w:pPr>
              <w:jc w:val="center"/>
              <w:rPr>
                <w:bCs/>
                <w:color w:val="000000"/>
                <w:sz w:val="18"/>
                <w:szCs w:val="18"/>
              </w:rPr>
            </w:pPr>
            <w:r>
              <w:rPr>
                <w:bCs/>
                <w:color w:val="000000"/>
                <w:sz w:val="18"/>
                <w:szCs w:val="18"/>
              </w:rPr>
              <w:t>0</w:t>
            </w:r>
          </w:p>
        </w:tc>
        <w:tc>
          <w:tcPr>
            <w:tcW w:w="295" w:type="pct"/>
            <w:shd w:val="clear" w:color="auto" w:fill="auto"/>
            <w:vAlign w:val="center"/>
            <w:hideMark/>
          </w:tcPr>
          <w:p w:rsidR="001442F8" w:rsidRPr="009321C2" w:rsidRDefault="001442F8" w:rsidP="001442F8">
            <w:pPr>
              <w:jc w:val="center"/>
              <w:rPr>
                <w:bCs/>
                <w:color w:val="000000"/>
                <w:sz w:val="18"/>
                <w:szCs w:val="18"/>
              </w:rPr>
            </w:pPr>
            <w:r>
              <w:rPr>
                <w:bCs/>
                <w:color w:val="000000"/>
                <w:sz w:val="18"/>
                <w:szCs w:val="18"/>
              </w:rPr>
              <w:t>0</w:t>
            </w:r>
          </w:p>
        </w:tc>
      </w:tr>
      <w:tr w:rsidR="003D60F2" w:rsidRPr="00CD1BD8" w:rsidTr="001442F8">
        <w:trPr>
          <w:trHeight w:val="20"/>
        </w:trPr>
        <w:tc>
          <w:tcPr>
            <w:tcW w:w="867" w:type="pct"/>
            <w:shd w:val="clear" w:color="auto" w:fill="auto"/>
            <w:vAlign w:val="center"/>
            <w:hideMark/>
          </w:tcPr>
          <w:p w:rsidR="003D60F2" w:rsidRPr="00AB5C95" w:rsidRDefault="003D60F2" w:rsidP="00784EBC">
            <w:pPr>
              <w:jc w:val="center"/>
              <w:rPr>
                <w:b/>
                <w:bCs/>
                <w:color w:val="000000"/>
              </w:rPr>
            </w:pPr>
            <w:r w:rsidRPr="00AB5C95">
              <w:rPr>
                <w:b/>
                <w:bCs/>
                <w:color w:val="000000"/>
              </w:rPr>
              <w:t>Итого</w:t>
            </w:r>
          </w:p>
        </w:tc>
        <w:tc>
          <w:tcPr>
            <w:tcW w:w="808" w:type="pct"/>
            <w:shd w:val="clear" w:color="auto" w:fill="auto"/>
            <w:vAlign w:val="center"/>
            <w:hideMark/>
          </w:tcPr>
          <w:p w:rsidR="003D60F2" w:rsidRPr="009321C2" w:rsidRDefault="003D60F2" w:rsidP="00784EBC">
            <w:pPr>
              <w:jc w:val="center"/>
              <w:rPr>
                <w:b/>
                <w:bCs/>
                <w:color w:val="000000"/>
                <w:sz w:val="18"/>
                <w:szCs w:val="18"/>
              </w:rPr>
            </w:pPr>
          </w:p>
        </w:tc>
        <w:tc>
          <w:tcPr>
            <w:tcW w:w="310" w:type="pct"/>
            <w:shd w:val="clear" w:color="auto" w:fill="auto"/>
            <w:vAlign w:val="center"/>
            <w:hideMark/>
          </w:tcPr>
          <w:p w:rsidR="003D60F2" w:rsidRPr="009321C2" w:rsidRDefault="003D60F2" w:rsidP="00784EBC">
            <w:pPr>
              <w:jc w:val="center"/>
              <w:rPr>
                <w:b/>
                <w:color w:val="000000"/>
                <w:sz w:val="18"/>
                <w:szCs w:val="18"/>
              </w:rPr>
            </w:pPr>
            <w:r>
              <w:rPr>
                <w:b/>
                <w:color w:val="000000"/>
                <w:sz w:val="18"/>
                <w:szCs w:val="18"/>
              </w:rPr>
              <w:t>1060</w:t>
            </w:r>
          </w:p>
        </w:tc>
        <w:tc>
          <w:tcPr>
            <w:tcW w:w="358" w:type="pct"/>
            <w:gridSpan w:val="2"/>
            <w:shd w:val="clear" w:color="auto" w:fill="auto"/>
            <w:vAlign w:val="center"/>
            <w:hideMark/>
          </w:tcPr>
          <w:p w:rsidR="003D60F2" w:rsidRPr="009321C2" w:rsidRDefault="00702442" w:rsidP="00784EBC">
            <w:pPr>
              <w:jc w:val="center"/>
              <w:rPr>
                <w:b/>
                <w:color w:val="000000"/>
                <w:sz w:val="18"/>
                <w:szCs w:val="18"/>
              </w:rPr>
            </w:pPr>
            <w:r>
              <w:rPr>
                <w:b/>
                <w:color w:val="000000"/>
                <w:sz w:val="18"/>
                <w:szCs w:val="18"/>
              </w:rPr>
              <w:t>5075</w:t>
            </w:r>
          </w:p>
        </w:tc>
        <w:tc>
          <w:tcPr>
            <w:tcW w:w="295" w:type="pct"/>
            <w:vAlign w:val="center"/>
          </w:tcPr>
          <w:p w:rsidR="003D60F2" w:rsidRDefault="00702442" w:rsidP="00702442">
            <w:pPr>
              <w:jc w:val="center"/>
              <w:rPr>
                <w:b/>
                <w:color w:val="000000"/>
                <w:sz w:val="18"/>
                <w:szCs w:val="18"/>
              </w:rPr>
            </w:pPr>
            <w:r>
              <w:rPr>
                <w:b/>
                <w:color w:val="000000"/>
                <w:sz w:val="18"/>
                <w:szCs w:val="18"/>
              </w:rPr>
              <w:t>1575</w:t>
            </w:r>
          </w:p>
        </w:tc>
        <w:tc>
          <w:tcPr>
            <w:tcW w:w="295" w:type="pct"/>
            <w:shd w:val="clear" w:color="auto" w:fill="auto"/>
            <w:vAlign w:val="center"/>
            <w:hideMark/>
          </w:tcPr>
          <w:p w:rsidR="003D60F2" w:rsidRPr="009321C2" w:rsidRDefault="00702442" w:rsidP="00784EBC">
            <w:pPr>
              <w:jc w:val="center"/>
              <w:rPr>
                <w:b/>
                <w:color w:val="000000"/>
                <w:sz w:val="18"/>
                <w:szCs w:val="18"/>
              </w:rPr>
            </w:pPr>
            <w:r>
              <w:rPr>
                <w:b/>
                <w:color w:val="000000"/>
                <w:sz w:val="18"/>
                <w:szCs w:val="18"/>
              </w:rPr>
              <w:t>3500</w:t>
            </w:r>
          </w:p>
        </w:tc>
        <w:tc>
          <w:tcPr>
            <w:tcW w:w="295" w:type="pct"/>
            <w:shd w:val="clear" w:color="auto" w:fill="auto"/>
            <w:vAlign w:val="center"/>
            <w:hideMark/>
          </w:tcPr>
          <w:p w:rsidR="003D60F2" w:rsidRPr="009321C2" w:rsidRDefault="003D60F2" w:rsidP="00784EBC">
            <w:pPr>
              <w:jc w:val="center"/>
              <w:rPr>
                <w:b/>
                <w:color w:val="000000"/>
                <w:sz w:val="18"/>
                <w:szCs w:val="18"/>
              </w:rPr>
            </w:pPr>
            <w:r>
              <w:rPr>
                <w:b/>
                <w:color w:val="000000"/>
                <w:sz w:val="18"/>
                <w:szCs w:val="18"/>
              </w:rPr>
              <w:t>0</w:t>
            </w:r>
          </w:p>
        </w:tc>
        <w:tc>
          <w:tcPr>
            <w:tcW w:w="295" w:type="pct"/>
            <w:shd w:val="clear" w:color="auto" w:fill="auto"/>
            <w:vAlign w:val="center"/>
            <w:hideMark/>
          </w:tcPr>
          <w:p w:rsidR="003D60F2" w:rsidRPr="009321C2" w:rsidRDefault="003D60F2" w:rsidP="00784EBC">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3D60F2" w:rsidRPr="009321C2" w:rsidRDefault="003D60F2" w:rsidP="00784EBC">
            <w:pPr>
              <w:jc w:val="center"/>
              <w:rPr>
                <w:b/>
                <w:bCs/>
                <w:sz w:val="18"/>
                <w:szCs w:val="18"/>
              </w:rPr>
            </w:pPr>
            <w:r>
              <w:rPr>
                <w:b/>
                <w:bCs/>
                <w:sz w:val="18"/>
                <w:szCs w:val="18"/>
              </w:rPr>
              <w:t>0</w:t>
            </w:r>
          </w:p>
        </w:tc>
        <w:tc>
          <w:tcPr>
            <w:tcW w:w="297" w:type="pct"/>
            <w:shd w:val="clear" w:color="auto" w:fill="auto"/>
            <w:vAlign w:val="center"/>
            <w:hideMark/>
          </w:tcPr>
          <w:p w:rsidR="003D60F2" w:rsidRPr="009321C2" w:rsidRDefault="003D60F2" w:rsidP="00784EBC">
            <w:pPr>
              <w:jc w:val="center"/>
              <w:rPr>
                <w:b/>
                <w:bCs/>
                <w:sz w:val="18"/>
                <w:szCs w:val="18"/>
              </w:rPr>
            </w:pPr>
            <w:r w:rsidRPr="009321C2">
              <w:rPr>
                <w:b/>
                <w:bCs/>
                <w:sz w:val="18"/>
                <w:szCs w:val="18"/>
              </w:rPr>
              <w:t>0</w:t>
            </w:r>
          </w:p>
        </w:tc>
        <w:tc>
          <w:tcPr>
            <w:tcW w:w="295" w:type="pct"/>
            <w:shd w:val="clear" w:color="auto" w:fill="auto"/>
            <w:vAlign w:val="center"/>
            <w:hideMark/>
          </w:tcPr>
          <w:p w:rsidR="003D60F2" w:rsidRPr="009321C2" w:rsidRDefault="00702442" w:rsidP="00784EBC">
            <w:pPr>
              <w:jc w:val="center"/>
              <w:rPr>
                <w:b/>
                <w:bCs/>
                <w:sz w:val="18"/>
                <w:szCs w:val="18"/>
              </w:rPr>
            </w:pPr>
            <w:r>
              <w:rPr>
                <w:b/>
                <w:bCs/>
                <w:sz w:val="18"/>
                <w:szCs w:val="18"/>
              </w:rPr>
              <w:t>5075</w:t>
            </w:r>
          </w:p>
        </w:tc>
        <w:tc>
          <w:tcPr>
            <w:tcW w:w="295" w:type="pct"/>
            <w:shd w:val="clear" w:color="auto" w:fill="auto"/>
            <w:vAlign w:val="center"/>
            <w:hideMark/>
          </w:tcPr>
          <w:p w:rsidR="003D60F2" w:rsidRPr="00F96EEA" w:rsidRDefault="003D60F2" w:rsidP="00F96EEA">
            <w:pPr>
              <w:ind w:left="-57" w:right="-57"/>
              <w:jc w:val="center"/>
              <w:rPr>
                <w:b/>
                <w:color w:val="000000"/>
                <w:sz w:val="18"/>
                <w:szCs w:val="18"/>
              </w:rPr>
            </w:pPr>
            <w:r w:rsidRPr="00F96EEA">
              <w:rPr>
                <w:b/>
                <w:color w:val="000000"/>
                <w:sz w:val="18"/>
                <w:szCs w:val="18"/>
              </w:rPr>
              <w:t>0</w:t>
            </w:r>
          </w:p>
        </w:tc>
        <w:tc>
          <w:tcPr>
            <w:tcW w:w="295" w:type="pct"/>
            <w:shd w:val="clear" w:color="auto" w:fill="auto"/>
            <w:vAlign w:val="center"/>
            <w:hideMark/>
          </w:tcPr>
          <w:p w:rsidR="003D60F2" w:rsidRPr="00F96EEA" w:rsidRDefault="003D60F2" w:rsidP="00F96EEA">
            <w:pPr>
              <w:ind w:left="-57" w:right="-57"/>
              <w:jc w:val="center"/>
              <w:rPr>
                <w:b/>
                <w:color w:val="000000"/>
                <w:sz w:val="18"/>
                <w:szCs w:val="18"/>
              </w:rPr>
            </w:pPr>
            <w:r w:rsidRPr="00F96EEA">
              <w:rPr>
                <w:b/>
                <w:color w:val="000000"/>
                <w:sz w:val="18"/>
                <w:szCs w:val="18"/>
              </w:rPr>
              <w:t>0</w:t>
            </w:r>
          </w:p>
        </w:tc>
      </w:tr>
    </w:tbl>
    <w:p w:rsidR="00663AFA" w:rsidRDefault="00663AFA" w:rsidP="00F60A13">
      <w:pPr>
        <w:tabs>
          <w:tab w:val="left" w:pos="1276"/>
        </w:tabs>
        <w:ind w:firstLine="709"/>
        <w:jc w:val="both"/>
        <w:rPr>
          <w:b/>
          <w:bCs/>
          <w:sz w:val="28"/>
          <w:szCs w:val="28"/>
        </w:rPr>
      </w:pPr>
    </w:p>
    <w:p w:rsidR="00663AFA" w:rsidRDefault="00663AFA" w:rsidP="00F60A13">
      <w:pPr>
        <w:tabs>
          <w:tab w:val="left" w:pos="1276"/>
        </w:tabs>
        <w:ind w:firstLine="709"/>
        <w:jc w:val="both"/>
        <w:rPr>
          <w:sz w:val="28"/>
          <w:szCs w:val="28"/>
        </w:rPr>
      </w:pPr>
      <w:r w:rsidRPr="000501B0">
        <w:rPr>
          <w:b/>
          <w:bCs/>
          <w:sz w:val="28"/>
          <w:szCs w:val="28"/>
        </w:rPr>
        <w:t>Данные мероприятия выполнены</w:t>
      </w:r>
      <w:r>
        <w:rPr>
          <w:sz w:val="28"/>
          <w:szCs w:val="28"/>
        </w:rPr>
        <w:t xml:space="preserve"> </w:t>
      </w:r>
      <w:r w:rsidRPr="00C041D8">
        <w:rPr>
          <w:b/>
          <w:bCs/>
          <w:sz w:val="28"/>
          <w:szCs w:val="28"/>
        </w:rPr>
        <w:t>в соответствии с инвестиционной программой в установленные сроки.</w:t>
      </w:r>
    </w:p>
    <w:p w:rsidR="00FA1303" w:rsidRPr="00B7030F" w:rsidRDefault="00FA1303"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24017" w:rsidRPr="00B7030F" w:rsidRDefault="00124017" w:rsidP="00124017">
      <w:pPr>
        <w:tabs>
          <w:tab w:val="left" w:pos="1276"/>
        </w:tabs>
        <w:ind w:firstLine="709"/>
        <w:jc w:val="both"/>
        <w:rPr>
          <w:sz w:val="28"/>
          <w:szCs w:val="28"/>
        </w:rPr>
      </w:pPr>
      <w:r w:rsidRPr="00B7030F">
        <w:rPr>
          <w:sz w:val="28"/>
          <w:szCs w:val="28"/>
        </w:rPr>
        <w:t xml:space="preserve">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w:t>
      </w:r>
      <w:r w:rsidRPr="00B7030F">
        <w:rPr>
          <w:sz w:val="28"/>
          <w:szCs w:val="28"/>
        </w:rPr>
        <w:lastRenderedPageBreak/>
        <w:t>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4A3C5D" w:rsidRPr="00B7030F" w:rsidRDefault="00F60A13" w:rsidP="00F60A13">
      <w:pPr>
        <w:tabs>
          <w:tab w:val="left" w:pos="1276"/>
        </w:tabs>
        <w:ind w:firstLine="709"/>
        <w:jc w:val="both"/>
        <w:rPr>
          <w:sz w:val="28"/>
          <w:szCs w:val="28"/>
        </w:rPr>
      </w:pPr>
      <w:r w:rsidRPr="00B7030F">
        <w:rPr>
          <w:sz w:val="28"/>
          <w:szCs w:val="28"/>
        </w:rPr>
        <w:t xml:space="preserve">В Приложении </w:t>
      </w:r>
      <w:r w:rsidR="008A433F">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7F6E80" w:rsidRPr="00B7030F" w:rsidRDefault="007F6E80" w:rsidP="007F6E80">
      <w:pPr>
        <w:tabs>
          <w:tab w:val="left" w:pos="1276"/>
        </w:tabs>
        <w:ind w:firstLine="709"/>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D25DBC" w:rsidP="00D25DBC">
      <w:pPr>
        <w:tabs>
          <w:tab w:val="left" w:pos="1276"/>
        </w:tabs>
        <w:ind w:firstLine="709"/>
        <w:jc w:val="both"/>
        <w:rPr>
          <w:sz w:val="28"/>
          <w:szCs w:val="28"/>
        </w:rPr>
      </w:pPr>
      <w:r w:rsidRPr="00B7030F">
        <w:rPr>
          <w:sz w:val="28"/>
          <w:szCs w:val="28"/>
        </w:rPr>
        <w:t xml:space="preserve">Предложения по величине необходимых инвестиций в реконструкцию и техническое перевооружение </w:t>
      </w:r>
      <w:r w:rsidR="00356A1D" w:rsidRPr="00B7030F">
        <w:rPr>
          <w:sz w:val="28"/>
          <w:szCs w:val="28"/>
        </w:rPr>
        <w:t>тепловых сетей</w:t>
      </w:r>
      <w:r w:rsidRPr="00B7030F">
        <w:rPr>
          <w:sz w:val="28"/>
          <w:szCs w:val="28"/>
        </w:rPr>
        <w:t xml:space="preserve"> представлены в таблице</w:t>
      </w:r>
      <w:r w:rsidR="00FE766F" w:rsidRPr="00B7030F">
        <w:rPr>
          <w:sz w:val="28"/>
          <w:szCs w:val="28"/>
        </w:rPr>
        <w:t xml:space="preserve"> 1</w:t>
      </w:r>
      <w:r w:rsidR="00750A34">
        <w:rPr>
          <w:sz w:val="28"/>
          <w:szCs w:val="28"/>
        </w:rPr>
        <w:t>2</w:t>
      </w:r>
      <w:r w:rsidRPr="00B7030F">
        <w:rPr>
          <w:sz w:val="28"/>
          <w:szCs w:val="28"/>
        </w:rPr>
        <w:t>.</w:t>
      </w:r>
    </w:p>
    <w:p w:rsidR="00D25DBC" w:rsidRDefault="00D25DBC" w:rsidP="00356A1D">
      <w:pPr>
        <w:keepNext/>
        <w:tabs>
          <w:tab w:val="left" w:pos="1276"/>
        </w:tabs>
        <w:ind w:firstLine="709"/>
        <w:jc w:val="right"/>
        <w:rPr>
          <w:sz w:val="28"/>
          <w:szCs w:val="28"/>
          <w:lang w:val="en-US"/>
        </w:rPr>
      </w:pPr>
      <w:r w:rsidRPr="00B7030F">
        <w:rPr>
          <w:sz w:val="28"/>
          <w:szCs w:val="28"/>
        </w:rPr>
        <w:t>Таблица</w:t>
      </w:r>
      <w:r w:rsidR="00FE766F" w:rsidRPr="00B7030F">
        <w:rPr>
          <w:sz w:val="28"/>
          <w:szCs w:val="28"/>
        </w:rPr>
        <w:t xml:space="preserve"> 1</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592"/>
        <w:gridCol w:w="611"/>
        <w:gridCol w:w="530"/>
        <w:gridCol w:w="175"/>
        <w:gridCol w:w="582"/>
        <w:gridCol w:w="582"/>
        <w:gridCol w:w="582"/>
        <w:gridCol w:w="582"/>
        <w:gridCol w:w="582"/>
        <w:gridCol w:w="589"/>
        <w:gridCol w:w="581"/>
        <w:gridCol w:w="581"/>
        <w:gridCol w:w="577"/>
      </w:tblGrid>
      <w:tr w:rsidR="00675EA0" w:rsidRPr="007766A6" w:rsidTr="00AB3AB9">
        <w:trPr>
          <w:trHeight w:val="20"/>
        </w:trPr>
        <w:tc>
          <w:tcPr>
            <w:tcW w:w="867"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Наименование и состав мероприятий</w:t>
            </w:r>
          </w:p>
        </w:tc>
        <w:tc>
          <w:tcPr>
            <w:tcW w:w="808"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Ед. изм.</w:t>
            </w:r>
          </w:p>
        </w:tc>
        <w:tc>
          <w:tcPr>
            <w:tcW w:w="310"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Кол-во</w:t>
            </w:r>
          </w:p>
        </w:tc>
        <w:tc>
          <w:tcPr>
            <w:tcW w:w="269" w:type="pct"/>
          </w:tcPr>
          <w:p w:rsidR="00675EA0" w:rsidRPr="007766A6" w:rsidRDefault="00675EA0" w:rsidP="00AB3AB9">
            <w:pPr>
              <w:ind w:left="-57" w:right="-57"/>
              <w:jc w:val="center"/>
              <w:rPr>
                <w:b/>
                <w:bCs/>
                <w:color w:val="000000"/>
                <w:sz w:val="20"/>
                <w:szCs w:val="20"/>
              </w:rPr>
            </w:pPr>
          </w:p>
        </w:tc>
        <w:tc>
          <w:tcPr>
            <w:tcW w:w="2747" w:type="pct"/>
            <w:gridSpan w:val="10"/>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Объем финансирования, тыс. руб.</w:t>
            </w:r>
          </w:p>
        </w:tc>
      </w:tr>
      <w:tr w:rsidR="00675EA0" w:rsidRPr="007766A6" w:rsidTr="009A358D">
        <w:trPr>
          <w:trHeight w:val="20"/>
        </w:trPr>
        <w:tc>
          <w:tcPr>
            <w:tcW w:w="867" w:type="pct"/>
            <w:vMerge/>
            <w:shd w:val="clear" w:color="auto" w:fill="auto"/>
            <w:vAlign w:val="center"/>
            <w:hideMark/>
          </w:tcPr>
          <w:p w:rsidR="00675EA0" w:rsidRPr="007766A6" w:rsidRDefault="00675EA0" w:rsidP="00AB3AB9">
            <w:pPr>
              <w:ind w:left="-57" w:right="-57"/>
              <w:rPr>
                <w:b/>
                <w:bCs/>
                <w:color w:val="000000"/>
                <w:sz w:val="20"/>
                <w:szCs w:val="20"/>
              </w:rPr>
            </w:pPr>
          </w:p>
        </w:tc>
        <w:tc>
          <w:tcPr>
            <w:tcW w:w="808" w:type="pct"/>
            <w:vMerge/>
            <w:shd w:val="clear" w:color="auto" w:fill="auto"/>
            <w:vAlign w:val="center"/>
            <w:hideMark/>
          </w:tcPr>
          <w:p w:rsidR="00675EA0" w:rsidRPr="007766A6" w:rsidRDefault="00675EA0" w:rsidP="00AB3AB9">
            <w:pPr>
              <w:ind w:left="-57" w:right="-57"/>
              <w:rPr>
                <w:b/>
                <w:bCs/>
                <w:color w:val="000000"/>
                <w:sz w:val="20"/>
                <w:szCs w:val="20"/>
              </w:rPr>
            </w:pPr>
          </w:p>
        </w:tc>
        <w:tc>
          <w:tcPr>
            <w:tcW w:w="310" w:type="pct"/>
            <w:vMerge/>
            <w:shd w:val="clear" w:color="auto" w:fill="auto"/>
            <w:vAlign w:val="center"/>
            <w:hideMark/>
          </w:tcPr>
          <w:p w:rsidR="00675EA0" w:rsidRPr="007766A6" w:rsidRDefault="00675EA0" w:rsidP="00AB3AB9">
            <w:pPr>
              <w:ind w:left="-57" w:right="-57"/>
              <w:rPr>
                <w:b/>
                <w:bCs/>
                <w:color w:val="000000"/>
                <w:sz w:val="20"/>
                <w:szCs w:val="20"/>
              </w:rPr>
            </w:pPr>
          </w:p>
        </w:tc>
        <w:tc>
          <w:tcPr>
            <w:tcW w:w="358" w:type="pct"/>
            <w:gridSpan w:val="2"/>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Всего 2021 - 2035 гг.</w:t>
            </w:r>
          </w:p>
        </w:tc>
        <w:tc>
          <w:tcPr>
            <w:tcW w:w="1774" w:type="pct"/>
            <w:gridSpan w:val="6"/>
          </w:tcPr>
          <w:p w:rsidR="00675EA0" w:rsidRPr="007766A6" w:rsidRDefault="00675EA0" w:rsidP="00AB3AB9">
            <w:pPr>
              <w:ind w:left="-57" w:right="-57"/>
              <w:jc w:val="center"/>
              <w:rPr>
                <w:b/>
                <w:bCs/>
                <w:color w:val="000000"/>
                <w:sz w:val="20"/>
                <w:szCs w:val="20"/>
              </w:rPr>
            </w:pPr>
            <w:r w:rsidRPr="007766A6">
              <w:rPr>
                <w:b/>
                <w:bCs/>
                <w:color w:val="000000"/>
                <w:sz w:val="20"/>
                <w:szCs w:val="20"/>
              </w:rPr>
              <w:t>1 этап</w:t>
            </w:r>
          </w:p>
        </w:tc>
        <w:tc>
          <w:tcPr>
            <w:tcW w:w="295"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1 этап</w:t>
            </w:r>
            <w:r w:rsidRPr="007766A6">
              <w:rPr>
                <w:b/>
                <w:bCs/>
                <w:color w:val="000000"/>
                <w:sz w:val="20"/>
                <w:szCs w:val="20"/>
              </w:rPr>
              <w:br/>
              <w:t>2021 - 2025 гг.</w:t>
            </w:r>
          </w:p>
        </w:tc>
        <w:tc>
          <w:tcPr>
            <w:tcW w:w="295"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2 этап</w:t>
            </w:r>
            <w:r w:rsidRPr="007766A6">
              <w:rPr>
                <w:b/>
                <w:bCs/>
                <w:color w:val="000000"/>
                <w:sz w:val="20"/>
                <w:szCs w:val="20"/>
              </w:rPr>
              <w:br/>
              <w:t>2026 - 2030 гг.</w:t>
            </w:r>
          </w:p>
        </w:tc>
        <w:tc>
          <w:tcPr>
            <w:tcW w:w="294" w:type="pct"/>
            <w:vMerge w:val="restart"/>
            <w:shd w:val="clear" w:color="auto" w:fill="auto"/>
            <w:vAlign w:val="center"/>
            <w:hideMark/>
          </w:tcPr>
          <w:p w:rsidR="00675EA0" w:rsidRPr="007766A6" w:rsidRDefault="00675EA0" w:rsidP="00AB3AB9">
            <w:pPr>
              <w:ind w:left="-57" w:right="-57"/>
              <w:jc w:val="center"/>
              <w:rPr>
                <w:b/>
                <w:bCs/>
                <w:color w:val="000000"/>
                <w:sz w:val="20"/>
                <w:szCs w:val="20"/>
              </w:rPr>
            </w:pPr>
            <w:r w:rsidRPr="007766A6">
              <w:rPr>
                <w:b/>
                <w:bCs/>
                <w:color w:val="000000"/>
                <w:sz w:val="20"/>
                <w:szCs w:val="20"/>
              </w:rPr>
              <w:t>3 этап</w:t>
            </w:r>
            <w:r w:rsidRPr="007766A6">
              <w:rPr>
                <w:b/>
                <w:bCs/>
                <w:color w:val="000000"/>
                <w:sz w:val="20"/>
                <w:szCs w:val="20"/>
              </w:rPr>
              <w:br/>
              <w:t>2031 - 2035 г.</w:t>
            </w:r>
          </w:p>
        </w:tc>
      </w:tr>
      <w:tr w:rsidR="00675EA0" w:rsidRPr="00AB5C95" w:rsidTr="009A358D">
        <w:trPr>
          <w:trHeight w:val="20"/>
        </w:trPr>
        <w:tc>
          <w:tcPr>
            <w:tcW w:w="867" w:type="pct"/>
            <w:vMerge/>
            <w:shd w:val="clear" w:color="auto" w:fill="auto"/>
            <w:vAlign w:val="center"/>
            <w:hideMark/>
          </w:tcPr>
          <w:p w:rsidR="00675EA0" w:rsidRPr="00AB5C95" w:rsidRDefault="00675EA0" w:rsidP="00AB3AB9">
            <w:pPr>
              <w:ind w:left="-57" w:right="-57"/>
              <w:rPr>
                <w:b/>
                <w:bCs/>
                <w:color w:val="000000"/>
              </w:rPr>
            </w:pPr>
          </w:p>
        </w:tc>
        <w:tc>
          <w:tcPr>
            <w:tcW w:w="808" w:type="pct"/>
            <w:vMerge/>
            <w:shd w:val="clear" w:color="auto" w:fill="auto"/>
            <w:vAlign w:val="center"/>
            <w:hideMark/>
          </w:tcPr>
          <w:p w:rsidR="00675EA0" w:rsidRPr="00AB5C95" w:rsidRDefault="00675EA0" w:rsidP="00AB3AB9">
            <w:pPr>
              <w:ind w:left="-57" w:right="-57"/>
              <w:rPr>
                <w:b/>
                <w:bCs/>
                <w:color w:val="000000"/>
              </w:rPr>
            </w:pPr>
          </w:p>
        </w:tc>
        <w:tc>
          <w:tcPr>
            <w:tcW w:w="310" w:type="pct"/>
            <w:vMerge/>
            <w:shd w:val="clear" w:color="auto" w:fill="auto"/>
            <w:vAlign w:val="center"/>
            <w:hideMark/>
          </w:tcPr>
          <w:p w:rsidR="00675EA0" w:rsidRPr="00AB5C95" w:rsidRDefault="00675EA0" w:rsidP="00AB3AB9">
            <w:pPr>
              <w:ind w:left="-57" w:right="-57"/>
              <w:rPr>
                <w:b/>
                <w:bCs/>
                <w:color w:val="000000"/>
              </w:rPr>
            </w:pPr>
          </w:p>
        </w:tc>
        <w:tc>
          <w:tcPr>
            <w:tcW w:w="358" w:type="pct"/>
            <w:gridSpan w:val="2"/>
            <w:vMerge/>
            <w:shd w:val="clear" w:color="auto" w:fill="auto"/>
            <w:vAlign w:val="center"/>
            <w:hideMark/>
          </w:tcPr>
          <w:p w:rsidR="00675EA0" w:rsidRPr="00AB5C95" w:rsidRDefault="00675EA0" w:rsidP="00AB3AB9">
            <w:pPr>
              <w:ind w:left="-57" w:right="-57"/>
              <w:rPr>
                <w:b/>
                <w:bCs/>
                <w:color w:val="000000"/>
              </w:rPr>
            </w:pPr>
          </w:p>
        </w:tc>
        <w:tc>
          <w:tcPr>
            <w:tcW w:w="295" w:type="pct"/>
            <w:vAlign w:val="center"/>
          </w:tcPr>
          <w:p w:rsidR="00675EA0" w:rsidRPr="00AB5C95" w:rsidRDefault="00675EA0" w:rsidP="00AB3AB9">
            <w:pPr>
              <w:ind w:left="-57" w:right="-57"/>
              <w:jc w:val="center"/>
              <w:rPr>
                <w:b/>
                <w:bCs/>
                <w:color w:val="000000"/>
              </w:rPr>
            </w:pPr>
            <w:r>
              <w:rPr>
                <w:b/>
                <w:bCs/>
                <w:color w:val="000000"/>
              </w:rPr>
              <w:t>2020</w:t>
            </w:r>
          </w:p>
        </w:tc>
        <w:tc>
          <w:tcPr>
            <w:tcW w:w="295" w:type="pct"/>
            <w:shd w:val="clear" w:color="auto" w:fill="auto"/>
            <w:vAlign w:val="center"/>
            <w:hideMark/>
          </w:tcPr>
          <w:p w:rsidR="00675EA0" w:rsidRPr="00AB5C95" w:rsidRDefault="00675EA0" w:rsidP="00AB3AB9">
            <w:pPr>
              <w:ind w:left="-57" w:right="-57"/>
              <w:jc w:val="center"/>
              <w:rPr>
                <w:b/>
                <w:bCs/>
                <w:color w:val="000000"/>
              </w:rPr>
            </w:pPr>
            <w:r w:rsidRPr="00AB5C95">
              <w:rPr>
                <w:b/>
                <w:bCs/>
                <w:color w:val="000000"/>
              </w:rPr>
              <w:t>202</w:t>
            </w:r>
            <w:r>
              <w:rPr>
                <w:b/>
                <w:bCs/>
                <w:color w:val="000000"/>
              </w:rPr>
              <w:t>1</w:t>
            </w:r>
          </w:p>
        </w:tc>
        <w:tc>
          <w:tcPr>
            <w:tcW w:w="295" w:type="pct"/>
            <w:shd w:val="clear" w:color="auto" w:fill="auto"/>
            <w:vAlign w:val="center"/>
            <w:hideMark/>
          </w:tcPr>
          <w:p w:rsidR="00675EA0" w:rsidRPr="00AB5C95" w:rsidRDefault="00675EA0" w:rsidP="00AB3AB9">
            <w:pPr>
              <w:ind w:left="-57" w:right="-57"/>
              <w:jc w:val="center"/>
              <w:rPr>
                <w:b/>
                <w:bCs/>
                <w:color w:val="000000"/>
              </w:rPr>
            </w:pPr>
            <w:r w:rsidRPr="00AB5C95">
              <w:rPr>
                <w:b/>
                <w:bCs/>
                <w:color w:val="000000"/>
              </w:rPr>
              <w:t>202</w:t>
            </w:r>
            <w:r>
              <w:rPr>
                <w:b/>
                <w:bCs/>
                <w:color w:val="000000"/>
              </w:rPr>
              <w:t>2</w:t>
            </w:r>
          </w:p>
        </w:tc>
        <w:tc>
          <w:tcPr>
            <w:tcW w:w="295" w:type="pct"/>
            <w:shd w:val="clear" w:color="auto" w:fill="auto"/>
            <w:vAlign w:val="center"/>
            <w:hideMark/>
          </w:tcPr>
          <w:p w:rsidR="00675EA0" w:rsidRPr="00AB5C95" w:rsidRDefault="00675EA0" w:rsidP="00AB3AB9">
            <w:pPr>
              <w:ind w:left="-57" w:right="-57"/>
              <w:jc w:val="center"/>
              <w:rPr>
                <w:b/>
                <w:bCs/>
                <w:color w:val="000000"/>
              </w:rPr>
            </w:pPr>
            <w:r w:rsidRPr="00AB5C95">
              <w:rPr>
                <w:b/>
                <w:bCs/>
                <w:color w:val="000000"/>
              </w:rPr>
              <w:t>202</w:t>
            </w:r>
            <w:r>
              <w:rPr>
                <w:b/>
                <w:bCs/>
                <w:color w:val="000000"/>
              </w:rPr>
              <w:t>3</w:t>
            </w:r>
          </w:p>
        </w:tc>
        <w:tc>
          <w:tcPr>
            <w:tcW w:w="295" w:type="pct"/>
            <w:shd w:val="clear" w:color="auto" w:fill="auto"/>
            <w:vAlign w:val="center"/>
            <w:hideMark/>
          </w:tcPr>
          <w:p w:rsidR="00675EA0" w:rsidRPr="00AB5C95" w:rsidRDefault="00675EA0" w:rsidP="00AB3AB9">
            <w:pPr>
              <w:ind w:left="-57" w:right="-57"/>
              <w:jc w:val="center"/>
              <w:rPr>
                <w:b/>
                <w:bCs/>
                <w:color w:val="000000"/>
              </w:rPr>
            </w:pPr>
            <w:r w:rsidRPr="00AB5C95">
              <w:rPr>
                <w:b/>
                <w:bCs/>
                <w:color w:val="000000"/>
              </w:rPr>
              <w:t>202</w:t>
            </w:r>
            <w:r>
              <w:rPr>
                <w:b/>
                <w:bCs/>
                <w:color w:val="000000"/>
              </w:rPr>
              <w:t>4</w:t>
            </w:r>
          </w:p>
        </w:tc>
        <w:tc>
          <w:tcPr>
            <w:tcW w:w="298" w:type="pct"/>
            <w:shd w:val="clear" w:color="auto" w:fill="auto"/>
            <w:vAlign w:val="center"/>
            <w:hideMark/>
          </w:tcPr>
          <w:p w:rsidR="00675EA0" w:rsidRPr="00AB5C95" w:rsidRDefault="00675EA0" w:rsidP="00AB3AB9">
            <w:pPr>
              <w:ind w:left="-57" w:right="-57"/>
              <w:jc w:val="center"/>
              <w:rPr>
                <w:b/>
                <w:bCs/>
                <w:color w:val="000000"/>
              </w:rPr>
            </w:pPr>
            <w:r w:rsidRPr="00AB5C95">
              <w:rPr>
                <w:b/>
                <w:bCs/>
                <w:color w:val="000000"/>
              </w:rPr>
              <w:t>202</w:t>
            </w:r>
            <w:r>
              <w:rPr>
                <w:b/>
                <w:bCs/>
                <w:color w:val="000000"/>
              </w:rPr>
              <w:t>5</w:t>
            </w:r>
          </w:p>
        </w:tc>
        <w:tc>
          <w:tcPr>
            <w:tcW w:w="295" w:type="pct"/>
            <w:vMerge/>
            <w:shd w:val="clear" w:color="auto" w:fill="auto"/>
            <w:vAlign w:val="center"/>
            <w:hideMark/>
          </w:tcPr>
          <w:p w:rsidR="00675EA0" w:rsidRPr="00AB5C95" w:rsidRDefault="00675EA0" w:rsidP="00AB3AB9">
            <w:pPr>
              <w:ind w:left="-57" w:right="-57"/>
              <w:rPr>
                <w:b/>
                <w:bCs/>
                <w:color w:val="000000"/>
              </w:rPr>
            </w:pPr>
          </w:p>
        </w:tc>
        <w:tc>
          <w:tcPr>
            <w:tcW w:w="295" w:type="pct"/>
            <w:vMerge/>
            <w:shd w:val="clear" w:color="auto" w:fill="auto"/>
            <w:vAlign w:val="center"/>
            <w:hideMark/>
          </w:tcPr>
          <w:p w:rsidR="00675EA0" w:rsidRPr="00AB5C95" w:rsidRDefault="00675EA0" w:rsidP="00AB3AB9">
            <w:pPr>
              <w:ind w:left="-57" w:right="-57"/>
              <w:rPr>
                <w:b/>
                <w:bCs/>
                <w:color w:val="000000"/>
              </w:rPr>
            </w:pPr>
          </w:p>
        </w:tc>
        <w:tc>
          <w:tcPr>
            <w:tcW w:w="294" w:type="pct"/>
            <w:vMerge/>
            <w:shd w:val="clear" w:color="auto" w:fill="auto"/>
            <w:vAlign w:val="center"/>
            <w:hideMark/>
          </w:tcPr>
          <w:p w:rsidR="00675EA0" w:rsidRPr="00AB5C95" w:rsidRDefault="00675EA0" w:rsidP="00AB3AB9">
            <w:pPr>
              <w:ind w:left="-57" w:right="-57"/>
              <w:rPr>
                <w:b/>
                <w:bCs/>
                <w:color w:val="000000"/>
              </w:rPr>
            </w:pPr>
          </w:p>
        </w:tc>
      </w:tr>
      <w:tr w:rsidR="009A358D" w:rsidRPr="009321C2" w:rsidTr="009A358D">
        <w:trPr>
          <w:trHeight w:val="974"/>
        </w:trPr>
        <w:tc>
          <w:tcPr>
            <w:tcW w:w="867" w:type="pct"/>
            <w:shd w:val="clear" w:color="auto" w:fill="auto"/>
            <w:vAlign w:val="center"/>
            <w:hideMark/>
          </w:tcPr>
          <w:p w:rsidR="009A358D" w:rsidRPr="00AB5C95" w:rsidRDefault="009A358D" w:rsidP="009A358D">
            <w:pPr>
              <w:jc w:val="center"/>
              <w:rPr>
                <w:color w:val="000000"/>
              </w:rPr>
            </w:pPr>
            <w:r w:rsidRPr="00AB5C95">
              <w:rPr>
                <w:color w:val="000000"/>
              </w:rPr>
              <w:t>1</w:t>
            </w:r>
          </w:p>
        </w:tc>
        <w:tc>
          <w:tcPr>
            <w:tcW w:w="808" w:type="pct"/>
            <w:shd w:val="clear" w:color="auto" w:fill="auto"/>
            <w:hideMark/>
          </w:tcPr>
          <w:p w:rsidR="009A358D" w:rsidRPr="009A358D" w:rsidRDefault="009A358D" w:rsidP="009A358D">
            <w:pPr>
              <w:rPr>
                <w:sz w:val="20"/>
                <w:szCs w:val="20"/>
              </w:rPr>
            </w:pPr>
            <w:r w:rsidRPr="009A358D">
              <w:rPr>
                <w:sz w:val="20"/>
                <w:szCs w:val="20"/>
              </w:rPr>
              <w:t>Реконструкция тепловой сети от котельной до ТК у школы, d 150 мм</w:t>
            </w:r>
          </w:p>
        </w:tc>
        <w:tc>
          <w:tcPr>
            <w:tcW w:w="310" w:type="pct"/>
            <w:shd w:val="clear" w:color="auto" w:fill="auto"/>
            <w:vAlign w:val="center"/>
            <w:hideMark/>
          </w:tcPr>
          <w:p w:rsidR="009A358D" w:rsidRPr="000E4192" w:rsidRDefault="009A358D" w:rsidP="009A358D">
            <w:pPr>
              <w:ind w:left="-57" w:right="-57"/>
              <w:jc w:val="center"/>
              <w:rPr>
                <w:color w:val="000000"/>
                <w:sz w:val="20"/>
                <w:szCs w:val="20"/>
              </w:rPr>
            </w:pPr>
            <w:r w:rsidRPr="000E4192">
              <w:rPr>
                <w:color w:val="000000"/>
                <w:sz w:val="20"/>
                <w:szCs w:val="20"/>
              </w:rPr>
              <w:t>50</w:t>
            </w:r>
          </w:p>
        </w:tc>
        <w:tc>
          <w:tcPr>
            <w:tcW w:w="358" w:type="pct"/>
            <w:gridSpan w:val="2"/>
            <w:shd w:val="clear" w:color="auto" w:fill="auto"/>
            <w:vAlign w:val="center"/>
            <w:hideMark/>
          </w:tcPr>
          <w:p w:rsidR="009A358D" w:rsidRPr="00017D41" w:rsidRDefault="009A358D" w:rsidP="009A358D">
            <w:pPr>
              <w:jc w:val="center"/>
              <w:rPr>
                <w:color w:val="000000"/>
                <w:sz w:val="18"/>
                <w:szCs w:val="18"/>
              </w:rPr>
            </w:pPr>
          </w:p>
          <w:p w:rsidR="009A358D" w:rsidRDefault="009A358D" w:rsidP="009A358D">
            <w:pPr>
              <w:jc w:val="center"/>
              <w:rPr>
                <w:color w:val="000000"/>
                <w:sz w:val="18"/>
                <w:szCs w:val="18"/>
              </w:rPr>
            </w:pPr>
          </w:p>
          <w:p w:rsidR="009A358D" w:rsidRPr="00017D41" w:rsidRDefault="009A358D" w:rsidP="009A358D">
            <w:pPr>
              <w:jc w:val="center"/>
              <w:rPr>
                <w:color w:val="000000"/>
                <w:sz w:val="18"/>
                <w:szCs w:val="18"/>
              </w:rPr>
            </w:pPr>
            <w:r>
              <w:rPr>
                <w:color w:val="000000"/>
                <w:sz w:val="18"/>
                <w:szCs w:val="18"/>
              </w:rPr>
              <w:t>250</w:t>
            </w:r>
          </w:p>
          <w:p w:rsidR="009A358D" w:rsidRPr="00017D41" w:rsidRDefault="009A358D" w:rsidP="009A358D">
            <w:pPr>
              <w:jc w:val="center"/>
              <w:rPr>
                <w:color w:val="000000"/>
                <w:sz w:val="18"/>
                <w:szCs w:val="18"/>
              </w:rPr>
            </w:pPr>
          </w:p>
        </w:tc>
        <w:tc>
          <w:tcPr>
            <w:tcW w:w="295" w:type="pct"/>
            <w:vAlign w:val="center"/>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250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sidRPr="009321C2">
              <w:rPr>
                <w:bCs/>
                <w:color w:val="000000"/>
                <w:sz w:val="18"/>
                <w:szCs w:val="18"/>
              </w:rPr>
              <w:t>0</w:t>
            </w:r>
          </w:p>
        </w:tc>
        <w:tc>
          <w:tcPr>
            <w:tcW w:w="298" w:type="pct"/>
            <w:shd w:val="clear" w:color="auto" w:fill="auto"/>
            <w:vAlign w:val="center"/>
            <w:hideMark/>
          </w:tcPr>
          <w:p w:rsidR="009A358D" w:rsidRPr="009321C2" w:rsidRDefault="009A358D" w:rsidP="009A358D">
            <w:pPr>
              <w:jc w:val="center"/>
              <w:rPr>
                <w:bCs/>
                <w:color w:val="000000"/>
                <w:sz w:val="18"/>
                <w:szCs w:val="18"/>
              </w:rPr>
            </w:pPr>
            <w:r w:rsidRPr="009321C2">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250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4" w:type="pct"/>
            <w:shd w:val="clear" w:color="auto" w:fill="auto"/>
            <w:vAlign w:val="center"/>
            <w:hideMark/>
          </w:tcPr>
          <w:p w:rsidR="009A358D" w:rsidRPr="009321C2" w:rsidRDefault="009A358D" w:rsidP="009A358D">
            <w:pPr>
              <w:jc w:val="center"/>
              <w:rPr>
                <w:bCs/>
                <w:color w:val="000000"/>
                <w:sz w:val="18"/>
                <w:szCs w:val="18"/>
              </w:rPr>
            </w:pPr>
            <w:r w:rsidRPr="009321C2">
              <w:rPr>
                <w:bCs/>
                <w:color w:val="000000"/>
                <w:sz w:val="18"/>
                <w:szCs w:val="18"/>
              </w:rPr>
              <w:t>0</w:t>
            </w:r>
          </w:p>
        </w:tc>
      </w:tr>
      <w:tr w:rsidR="009A358D" w:rsidRPr="009321C2" w:rsidTr="009A358D">
        <w:trPr>
          <w:trHeight w:val="974"/>
        </w:trPr>
        <w:tc>
          <w:tcPr>
            <w:tcW w:w="867" w:type="pct"/>
            <w:shd w:val="clear" w:color="auto" w:fill="auto"/>
            <w:vAlign w:val="center"/>
            <w:hideMark/>
          </w:tcPr>
          <w:p w:rsidR="009A358D" w:rsidRPr="00AB5C95" w:rsidRDefault="009A358D" w:rsidP="009A358D">
            <w:pPr>
              <w:jc w:val="center"/>
              <w:rPr>
                <w:color w:val="000000"/>
              </w:rPr>
            </w:pPr>
            <w:r>
              <w:rPr>
                <w:color w:val="000000"/>
              </w:rPr>
              <w:t>2</w:t>
            </w:r>
          </w:p>
        </w:tc>
        <w:tc>
          <w:tcPr>
            <w:tcW w:w="808" w:type="pct"/>
            <w:shd w:val="clear" w:color="auto" w:fill="auto"/>
            <w:hideMark/>
          </w:tcPr>
          <w:p w:rsidR="009A358D" w:rsidRPr="009A358D" w:rsidRDefault="009A358D" w:rsidP="009A358D">
            <w:pPr>
              <w:rPr>
                <w:sz w:val="20"/>
                <w:szCs w:val="20"/>
              </w:rPr>
            </w:pPr>
            <w:r w:rsidRPr="009A358D">
              <w:rPr>
                <w:sz w:val="20"/>
                <w:szCs w:val="20"/>
              </w:rPr>
              <w:t>Реконструкция тепловой сети от школы до детского сада, d 150 мм</w:t>
            </w:r>
          </w:p>
        </w:tc>
        <w:tc>
          <w:tcPr>
            <w:tcW w:w="310" w:type="pct"/>
            <w:shd w:val="clear" w:color="auto" w:fill="auto"/>
            <w:vAlign w:val="center"/>
            <w:hideMark/>
          </w:tcPr>
          <w:p w:rsidR="009A358D" w:rsidRPr="000E4192" w:rsidRDefault="009A358D" w:rsidP="009A358D">
            <w:pPr>
              <w:ind w:left="-57" w:right="-57"/>
              <w:jc w:val="center"/>
              <w:rPr>
                <w:color w:val="000000"/>
                <w:sz w:val="20"/>
                <w:szCs w:val="20"/>
              </w:rPr>
            </w:pPr>
            <w:r>
              <w:rPr>
                <w:color w:val="000000"/>
                <w:sz w:val="20"/>
                <w:szCs w:val="20"/>
              </w:rPr>
              <w:t>315</w:t>
            </w:r>
          </w:p>
        </w:tc>
        <w:tc>
          <w:tcPr>
            <w:tcW w:w="358" w:type="pct"/>
            <w:gridSpan w:val="2"/>
            <w:shd w:val="clear" w:color="auto" w:fill="auto"/>
            <w:vAlign w:val="center"/>
            <w:hideMark/>
          </w:tcPr>
          <w:p w:rsidR="009A358D" w:rsidRPr="00017D41" w:rsidRDefault="009A358D" w:rsidP="009A358D">
            <w:pPr>
              <w:jc w:val="center"/>
              <w:rPr>
                <w:color w:val="000000"/>
                <w:sz w:val="18"/>
                <w:szCs w:val="18"/>
              </w:rPr>
            </w:pPr>
            <w:r>
              <w:rPr>
                <w:color w:val="000000"/>
                <w:sz w:val="18"/>
                <w:szCs w:val="18"/>
              </w:rPr>
              <w:t>1575</w:t>
            </w:r>
          </w:p>
        </w:tc>
        <w:tc>
          <w:tcPr>
            <w:tcW w:w="295" w:type="pct"/>
            <w:vAlign w:val="center"/>
          </w:tcPr>
          <w:p w:rsidR="009A358D" w:rsidRDefault="009A358D" w:rsidP="009A358D">
            <w:pPr>
              <w:jc w:val="center"/>
              <w:rPr>
                <w:bCs/>
                <w:color w:val="000000"/>
                <w:sz w:val="18"/>
                <w:szCs w:val="18"/>
              </w:rPr>
            </w:pPr>
            <w:r>
              <w:rPr>
                <w:bCs/>
                <w:color w:val="000000"/>
                <w:sz w:val="18"/>
                <w:szCs w:val="18"/>
              </w:rPr>
              <w:t>1575</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8"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1575</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4"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r>
      <w:tr w:rsidR="009A358D" w:rsidRPr="009321C2" w:rsidTr="009A358D">
        <w:trPr>
          <w:trHeight w:val="974"/>
        </w:trPr>
        <w:tc>
          <w:tcPr>
            <w:tcW w:w="867" w:type="pct"/>
            <w:shd w:val="clear" w:color="auto" w:fill="auto"/>
            <w:vAlign w:val="center"/>
            <w:hideMark/>
          </w:tcPr>
          <w:p w:rsidR="009A358D" w:rsidRPr="00AB5C95" w:rsidRDefault="009A358D" w:rsidP="009A358D">
            <w:pPr>
              <w:jc w:val="center"/>
              <w:rPr>
                <w:color w:val="000000"/>
              </w:rPr>
            </w:pPr>
            <w:r>
              <w:rPr>
                <w:color w:val="000000"/>
              </w:rPr>
              <w:t>3</w:t>
            </w:r>
          </w:p>
        </w:tc>
        <w:tc>
          <w:tcPr>
            <w:tcW w:w="808" w:type="pct"/>
            <w:shd w:val="clear" w:color="auto" w:fill="auto"/>
            <w:hideMark/>
          </w:tcPr>
          <w:p w:rsidR="009A358D" w:rsidRPr="009A358D" w:rsidRDefault="009A358D" w:rsidP="009A358D">
            <w:pPr>
              <w:rPr>
                <w:sz w:val="20"/>
                <w:szCs w:val="20"/>
              </w:rPr>
            </w:pPr>
            <w:r w:rsidRPr="009A358D">
              <w:rPr>
                <w:sz w:val="20"/>
                <w:szCs w:val="20"/>
              </w:rPr>
              <w:t>Реконструкция тепловой сети от школы до ул. Южная, d 100 мм</w:t>
            </w:r>
          </w:p>
        </w:tc>
        <w:tc>
          <w:tcPr>
            <w:tcW w:w="310" w:type="pct"/>
            <w:shd w:val="clear" w:color="auto" w:fill="auto"/>
            <w:vAlign w:val="center"/>
            <w:hideMark/>
          </w:tcPr>
          <w:p w:rsidR="009A358D" w:rsidRPr="000E4192" w:rsidRDefault="009A358D" w:rsidP="009A358D">
            <w:pPr>
              <w:ind w:left="-57" w:right="-57"/>
              <w:jc w:val="center"/>
              <w:rPr>
                <w:color w:val="000000"/>
                <w:sz w:val="20"/>
                <w:szCs w:val="20"/>
              </w:rPr>
            </w:pPr>
            <w:r>
              <w:rPr>
                <w:color w:val="000000"/>
                <w:sz w:val="20"/>
                <w:szCs w:val="20"/>
              </w:rPr>
              <w:t>500</w:t>
            </w:r>
          </w:p>
        </w:tc>
        <w:tc>
          <w:tcPr>
            <w:tcW w:w="358" w:type="pct"/>
            <w:gridSpan w:val="2"/>
            <w:shd w:val="clear" w:color="auto" w:fill="auto"/>
            <w:vAlign w:val="center"/>
            <w:hideMark/>
          </w:tcPr>
          <w:p w:rsidR="009A358D" w:rsidRPr="00017D41" w:rsidRDefault="009A358D" w:rsidP="009A358D">
            <w:pPr>
              <w:jc w:val="center"/>
              <w:rPr>
                <w:color w:val="000000"/>
                <w:sz w:val="18"/>
                <w:szCs w:val="18"/>
              </w:rPr>
            </w:pPr>
            <w:r>
              <w:rPr>
                <w:color w:val="000000"/>
                <w:sz w:val="18"/>
                <w:szCs w:val="18"/>
              </w:rPr>
              <w:t>2500</w:t>
            </w:r>
          </w:p>
        </w:tc>
        <w:tc>
          <w:tcPr>
            <w:tcW w:w="295" w:type="pct"/>
            <w:vAlign w:val="center"/>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2500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8"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2500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4"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r>
      <w:tr w:rsidR="009A358D" w:rsidRPr="009321C2" w:rsidTr="009A358D">
        <w:trPr>
          <w:trHeight w:val="974"/>
        </w:trPr>
        <w:tc>
          <w:tcPr>
            <w:tcW w:w="867" w:type="pct"/>
            <w:shd w:val="clear" w:color="auto" w:fill="auto"/>
            <w:vAlign w:val="center"/>
            <w:hideMark/>
          </w:tcPr>
          <w:p w:rsidR="009A358D" w:rsidRPr="00AB5C95" w:rsidRDefault="009A358D" w:rsidP="009A358D">
            <w:pPr>
              <w:jc w:val="center"/>
              <w:rPr>
                <w:color w:val="000000"/>
              </w:rPr>
            </w:pPr>
            <w:r>
              <w:rPr>
                <w:color w:val="000000"/>
              </w:rPr>
              <w:t>4</w:t>
            </w:r>
          </w:p>
        </w:tc>
        <w:tc>
          <w:tcPr>
            <w:tcW w:w="808" w:type="pct"/>
            <w:shd w:val="clear" w:color="auto" w:fill="auto"/>
            <w:hideMark/>
          </w:tcPr>
          <w:p w:rsidR="009A358D" w:rsidRPr="009A358D" w:rsidRDefault="009A358D" w:rsidP="009A358D">
            <w:pPr>
              <w:rPr>
                <w:sz w:val="20"/>
                <w:szCs w:val="20"/>
              </w:rPr>
            </w:pPr>
            <w:r w:rsidRPr="009A358D">
              <w:rPr>
                <w:sz w:val="20"/>
                <w:szCs w:val="20"/>
              </w:rPr>
              <w:t>Реконструкция тепловой сети от школы до администрации d 150 мм.</w:t>
            </w:r>
          </w:p>
        </w:tc>
        <w:tc>
          <w:tcPr>
            <w:tcW w:w="310" w:type="pct"/>
            <w:shd w:val="clear" w:color="auto" w:fill="auto"/>
            <w:vAlign w:val="center"/>
            <w:hideMark/>
          </w:tcPr>
          <w:p w:rsidR="009A358D" w:rsidRPr="000E4192" w:rsidRDefault="009A358D" w:rsidP="009A358D">
            <w:pPr>
              <w:ind w:left="-57" w:right="-57"/>
              <w:jc w:val="center"/>
              <w:rPr>
                <w:color w:val="000000"/>
                <w:sz w:val="20"/>
                <w:szCs w:val="20"/>
              </w:rPr>
            </w:pPr>
            <w:r>
              <w:rPr>
                <w:color w:val="000000"/>
                <w:sz w:val="20"/>
                <w:szCs w:val="20"/>
              </w:rPr>
              <w:t>195</w:t>
            </w:r>
          </w:p>
        </w:tc>
        <w:tc>
          <w:tcPr>
            <w:tcW w:w="358" w:type="pct"/>
            <w:gridSpan w:val="2"/>
            <w:shd w:val="clear" w:color="auto" w:fill="auto"/>
            <w:vAlign w:val="center"/>
            <w:hideMark/>
          </w:tcPr>
          <w:p w:rsidR="009A358D" w:rsidRPr="00017D41" w:rsidRDefault="009A358D" w:rsidP="009A358D">
            <w:pPr>
              <w:jc w:val="center"/>
              <w:rPr>
                <w:color w:val="000000"/>
                <w:sz w:val="18"/>
                <w:szCs w:val="18"/>
              </w:rPr>
            </w:pPr>
            <w:r>
              <w:rPr>
                <w:color w:val="000000"/>
                <w:sz w:val="18"/>
                <w:szCs w:val="18"/>
              </w:rPr>
              <w:t>750</w:t>
            </w:r>
          </w:p>
        </w:tc>
        <w:tc>
          <w:tcPr>
            <w:tcW w:w="295" w:type="pct"/>
            <w:vAlign w:val="center"/>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750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8"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750</w:t>
            </w:r>
          </w:p>
        </w:tc>
        <w:tc>
          <w:tcPr>
            <w:tcW w:w="295" w:type="pct"/>
            <w:shd w:val="clear" w:color="auto" w:fill="auto"/>
            <w:vAlign w:val="center"/>
            <w:hideMark/>
          </w:tcPr>
          <w:p w:rsidR="009A358D" w:rsidRDefault="009A358D" w:rsidP="009A358D">
            <w:pPr>
              <w:jc w:val="center"/>
              <w:rPr>
                <w:bCs/>
                <w:color w:val="000000"/>
                <w:sz w:val="18"/>
                <w:szCs w:val="18"/>
              </w:rPr>
            </w:pPr>
            <w:r>
              <w:rPr>
                <w:bCs/>
                <w:color w:val="000000"/>
                <w:sz w:val="18"/>
                <w:szCs w:val="18"/>
              </w:rPr>
              <w:t>0</w:t>
            </w:r>
          </w:p>
        </w:tc>
        <w:tc>
          <w:tcPr>
            <w:tcW w:w="294" w:type="pct"/>
            <w:shd w:val="clear" w:color="auto" w:fill="auto"/>
            <w:vAlign w:val="center"/>
            <w:hideMark/>
          </w:tcPr>
          <w:p w:rsidR="009A358D" w:rsidRPr="009321C2" w:rsidRDefault="009A358D" w:rsidP="009A358D">
            <w:pPr>
              <w:jc w:val="center"/>
              <w:rPr>
                <w:bCs/>
                <w:color w:val="000000"/>
                <w:sz w:val="18"/>
                <w:szCs w:val="18"/>
              </w:rPr>
            </w:pPr>
            <w:r>
              <w:rPr>
                <w:bCs/>
                <w:color w:val="000000"/>
                <w:sz w:val="18"/>
                <w:szCs w:val="18"/>
              </w:rPr>
              <w:t>0</w:t>
            </w:r>
          </w:p>
        </w:tc>
      </w:tr>
      <w:tr w:rsidR="00675EA0" w:rsidRPr="00F96EEA" w:rsidTr="009A358D">
        <w:trPr>
          <w:trHeight w:val="20"/>
        </w:trPr>
        <w:tc>
          <w:tcPr>
            <w:tcW w:w="867" w:type="pct"/>
            <w:shd w:val="clear" w:color="auto" w:fill="auto"/>
            <w:vAlign w:val="center"/>
            <w:hideMark/>
          </w:tcPr>
          <w:p w:rsidR="00675EA0" w:rsidRPr="00AB5C95" w:rsidRDefault="00675EA0" w:rsidP="00AB3AB9">
            <w:pPr>
              <w:jc w:val="center"/>
              <w:rPr>
                <w:b/>
                <w:bCs/>
                <w:color w:val="000000"/>
              </w:rPr>
            </w:pPr>
            <w:r w:rsidRPr="00AB5C95">
              <w:rPr>
                <w:b/>
                <w:bCs/>
                <w:color w:val="000000"/>
              </w:rPr>
              <w:t>Итого</w:t>
            </w:r>
          </w:p>
        </w:tc>
        <w:tc>
          <w:tcPr>
            <w:tcW w:w="808" w:type="pct"/>
            <w:shd w:val="clear" w:color="auto" w:fill="auto"/>
            <w:vAlign w:val="center"/>
            <w:hideMark/>
          </w:tcPr>
          <w:p w:rsidR="00675EA0" w:rsidRPr="009321C2" w:rsidRDefault="00675EA0" w:rsidP="00AB3AB9">
            <w:pPr>
              <w:jc w:val="center"/>
              <w:rPr>
                <w:b/>
                <w:bCs/>
                <w:color w:val="000000"/>
                <w:sz w:val="18"/>
                <w:szCs w:val="18"/>
              </w:rPr>
            </w:pPr>
          </w:p>
        </w:tc>
        <w:tc>
          <w:tcPr>
            <w:tcW w:w="310" w:type="pct"/>
            <w:shd w:val="clear" w:color="auto" w:fill="auto"/>
            <w:vAlign w:val="center"/>
            <w:hideMark/>
          </w:tcPr>
          <w:p w:rsidR="00675EA0" w:rsidRPr="009321C2" w:rsidRDefault="00675EA0" w:rsidP="00AB3AB9">
            <w:pPr>
              <w:jc w:val="center"/>
              <w:rPr>
                <w:b/>
                <w:color w:val="000000"/>
                <w:sz w:val="18"/>
                <w:szCs w:val="18"/>
              </w:rPr>
            </w:pPr>
            <w:r>
              <w:rPr>
                <w:b/>
                <w:color w:val="000000"/>
                <w:sz w:val="18"/>
                <w:szCs w:val="18"/>
              </w:rPr>
              <w:t>1060</w:t>
            </w:r>
          </w:p>
        </w:tc>
        <w:tc>
          <w:tcPr>
            <w:tcW w:w="358" w:type="pct"/>
            <w:gridSpan w:val="2"/>
            <w:shd w:val="clear" w:color="auto" w:fill="auto"/>
            <w:vAlign w:val="center"/>
            <w:hideMark/>
          </w:tcPr>
          <w:p w:rsidR="00675EA0" w:rsidRPr="009321C2" w:rsidRDefault="00675EA0" w:rsidP="00AB3AB9">
            <w:pPr>
              <w:jc w:val="center"/>
              <w:rPr>
                <w:b/>
                <w:color w:val="000000"/>
                <w:sz w:val="18"/>
                <w:szCs w:val="18"/>
              </w:rPr>
            </w:pPr>
            <w:r>
              <w:rPr>
                <w:b/>
                <w:color w:val="000000"/>
                <w:sz w:val="18"/>
                <w:szCs w:val="18"/>
              </w:rPr>
              <w:t>5075</w:t>
            </w:r>
          </w:p>
        </w:tc>
        <w:tc>
          <w:tcPr>
            <w:tcW w:w="295" w:type="pct"/>
            <w:vAlign w:val="center"/>
          </w:tcPr>
          <w:p w:rsidR="00675EA0" w:rsidRDefault="00675EA0" w:rsidP="00AB3AB9">
            <w:pPr>
              <w:jc w:val="center"/>
              <w:rPr>
                <w:b/>
                <w:color w:val="000000"/>
                <w:sz w:val="18"/>
                <w:szCs w:val="18"/>
              </w:rPr>
            </w:pPr>
            <w:r>
              <w:rPr>
                <w:b/>
                <w:color w:val="000000"/>
                <w:sz w:val="18"/>
                <w:szCs w:val="18"/>
              </w:rPr>
              <w:t>1575</w:t>
            </w:r>
          </w:p>
        </w:tc>
        <w:tc>
          <w:tcPr>
            <w:tcW w:w="295" w:type="pct"/>
            <w:shd w:val="clear" w:color="auto" w:fill="auto"/>
            <w:vAlign w:val="center"/>
            <w:hideMark/>
          </w:tcPr>
          <w:p w:rsidR="00675EA0" w:rsidRPr="009321C2" w:rsidRDefault="00675EA0" w:rsidP="00AB3AB9">
            <w:pPr>
              <w:jc w:val="center"/>
              <w:rPr>
                <w:b/>
                <w:color w:val="000000"/>
                <w:sz w:val="18"/>
                <w:szCs w:val="18"/>
              </w:rPr>
            </w:pPr>
            <w:r>
              <w:rPr>
                <w:b/>
                <w:color w:val="000000"/>
                <w:sz w:val="18"/>
                <w:szCs w:val="18"/>
              </w:rPr>
              <w:t>3500</w:t>
            </w:r>
          </w:p>
        </w:tc>
        <w:tc>
          <w:tcPr>
            <w:tcW w:w="295" w:type="pct"/>
            <w:shd w:val="clear" w:color="auto" w:fill="auto"/>
            <w:vAlign w:val="center"/>
            <w:hideMark/>
          </w:tcPr>
          <w:p w:rsidR="00675EA0" w:rsidRPr="009321C2" w:rsidRDefault="00675EA0" w:rsidP="00AB3AB9">
            <w:pPr>
              <w:jc w:val="center"/>
              <w:rPr>
                <w:b/>
                <w:color w:val="000000"/>
                <w:sz w:val="18"/>
                <w:szCs w:val="18"/>
              </w:rPr>
            </w:pPr>
            <w:r>
              <w:rPr>
                <w:b/>
                <w:color w:val="000000"/>
                <w:sz w:val="18"/>
                <w:szCs w:val="18"/>
              </w:rPr>
              <w:t>0</w:t>
            </w:r>
          </w:p>
        </w:tc>
        <w:tc>
          <w:tcPr>
            <w:tcW w:w="295" w:type="pct"/>
            <w:shd w:val="clear" w:color="auto" w:fill="auto"/>
            <w:vAlign w:val="center"/>
            <w:hideMark/>
          </w:tcPr>
          <w:p w:rsidR="00675EA0" w:rsidRPr="009321C2" w:rsidRDefault="00675EA0" w:rsidP="00AB3AB9">
            <w:pPr>
              <w:jc w:val="center"/>
              <w:rPr>
                <w:b/>
                <w:color w:val="000000"/>
                <w:sz w:val="18"/>
                <w:szCs w:val="18"/>
              </w:rPr>
            </w:pPr>
            <w:r w:rsidRPr="009321C2">
              <w:rPr>
                <w:b/>
                <w:color w:val="000000"/>
                <w:sz w:val="18"/>
                <w:szCs w:val="18"/>
              </w:rPr>
              <w:t>0</w:t>
            </w:r>
          </w:p>
        </w:tc>
        <w:tc>
          <w:tcPr>
            <w:tcW w:w="295" w:type="pct"/>
            <w:shd w:val="clear" w:color="auto" w:fill="auto"/>
            <w:vAlign w:val="center"/>
            <w:hideMark/>
          </w:tcPr>
          <w:p w:rsidR="00675EA0" w:rsidRPr="009321C2" w:rsidRDefault="00675EA0" w:rsidP="00AB3AB9">
            <w:pPr>
              <w:jc w:val="center"/>
              <w:rPr>
                <w:b/>
                <w:bCs/>
                <w:sz w:val="18"/>
                <w:szCs w:val="18"/>
              </w:rPr>
            </w:pPr>
            <w:r>
              <w:rPr>
                <w:b/>
                <w:bCs/>
                <w:sz w:val="18"/>
                <w:szCs w:val="18"/>
              </w:rPr>
              <w:t>0</w:t>
            </w:r>
          </w:p>
        </w:tc>
        <w:tc>
          <w:tcPr>
            <w:tcW w:w="298" w:type="pct"/>
            <w:shd w:val="clear" w:color="auto" w:fill="auto"/>
            <w:vAlign w:val="center"/>
            <w:hideMark/>
          </w:tcPr>
          <w:p w:rsidR="00675EA0" w:rsidRPr="009321C2" w:rsidRDefault="00675EA0" w:rsidP="00AB3AB9">
            <w:pPr>
              <w:jc w:val="center"/>
              <w:rPr>
                <w:b/>
                <w:bCs/>
                <w:sz w:val="18"/>
                <w:szCs w:val="18"/>
              </w:rPr>
            </w:pPr>
            <w:r w:rsidRPr="009321C2">
              <w:rPr>
                <w:b/>
                <w:bCs/>
                <w:sz w:val="18"/>
                <w:szCs w:val="18"/>
              </w:rPr>
              <w:t>0</w:t>
            </w:r>
          </w:p>
        </w:tc>
        <w:tc>
          <w:tcPr>
            <w:tcW w:w="295" w:type="pct"/>
            <w:shd w:val="clear" w:color="auto" w:fill="auto"/>
            <w:vAlign w:val="center"/>
            <w:hideMark/>
          </w:tcPr>
          <w:p w:rsidR="00675EA0" w:rsidRPr="009321C2" w:rsidRDefault="00675EA0" w:rsidP="00AB3AB9">
            <w:pPr>
              <w:jc w:val="center"/>
              <w:rPr>
                <w:b/>
                <w:bCs/>
                <w:sz w:val="18"/>
                <w:szCs w:val="18"/>
              </w:rPr>
            </w:pPr>
            <w:r>
              <w:rPr>
                <w:b/>
                <w:bCs/>
                <w:sz w:val="18"/>
                <w:szCs w:val="18"/>
              </w:rPr>
              <w:t>5075</w:t>
            </w:r>
          </w:p>
        </w:tc>
        <w:tc>
          <w:tcPr>
            <w:tcW w:w="295" w:type="pct"/>
            <w:shd w:val="clear" w:color="auto" w:fill="auto"/>
            <w:vAlign w:val="center"/>
            <w:hideMark/>
          </w:tcPr>
          <w:p w:rsidR="00675EA0" w:rsidRPr="00F96EEA" w:rsidRDefault="00675EA0" w:rsidP="00AB3AB9">
            <w:pPr>
              <w:ind w:left="-57" w:right="-57"/>
              <w:jc w:val="center"/>
              <w:rPr>
                <w:b/>
                <w:color w:val="000000"/>
                <w:sz w:val="18"/>
                <w:szCs w:val="18"/>
              </w:rPr>
            </w:pPr>
            <w:r w:rsidRPr="00F96EEA">
              <w:rPr>
                <w:b/>
                <w:color w:val="000000"/>
                <w:sz w:val="18"/>
                <w:szCs w:val="18"/>
              </w:rPr>
              <w:t>0</w:t>
            </w:r>
          </w:p>
        </w:tc>
        <w:tc>
          <w:tcPr>
            <w:tcW w:w="294" w:type="pct"/>
            <w:shd w:val="clear" w:color="auto" w:fill="auto"/>
            <w:vAlign w:val="center"/>
            <w:hideMark/>
          </w:tcPr>
          <w:p w:rsidR="00675EA0" w:rsidRPr="00F96EEA" w:rsidRDefault="00675EA0" w:rsidP="00AB3AB9">
            <w:pPr>
              <w:ind w:left="-57" w:right="-57"/>
              <w:jc w:val="center"/>
              <w:rPr>
                <w:b/>
                <w:color w:val="000000"/>
                <w:sz w:val="18"/>
                <w:szCs w:val="18"/>
              </w:rPr>
            </w:pPr>
            <w:r w:rsidRPr="00F96EEA">
              <w:rPr>
                <w:b/>
                <w:color w:val="000000"/>
                <w:sz w:val="18"/>
                <w:szCs w:val="18"/>
              </w:rPr>
              <w:t>0</w:t>
            </w:r>
          </w:p>
        </w:tc>
      </w:tr>
    </w:tbl>
    <w:p w:rsidR="00675EA0" w:rsidRDefault="00675EA0" w:rsidP="00675EA0">
      <w:pPr>
        <w:tabs>
          <w:tab w:val="left" w:pos="1276"/>
        </w:tabs>
        <w:ind w:firstLine="709"/>
        <w:jc w:val="both"/>
        <w:rPr>
          <w:sz w:val="28"/>
          <w:szCs w:val="28"/>
        </w:rPr>
      </w:pPr>
      <w:r w:rsidRPr="000501B0">
        <w:rPr>
          <w:b/>
          <w:bCs/>
          <w:sz w:val="28"/>
          <w:szCs w:val="28"/>
        </w:rPr>
        <w:t>Данные мероприятия выполнены</w:t>
      </w:r>
      <w:r>
        <w:rPr>
          <w:sz w:val="28"/>
          <w:szCs w:val="28"/>
        </w:rPr>
        <w:t xml:space="preserve"> </w:t>
      </w:r>
      <w:r w:rsidRPr="00C041D8">
        <w:rPr>
          <w:b/>
          <w:bCs/>
          <w:sz w:val="28"/>
          <w:szCs w:val="28"/>
        </w:rPr>
        <w:t>в соответствии с инвестиционной программой в установленные сроки.</w:t>
      </w:r>
    </w:p>
    <w:p w:rsidR="008A433F" w:rsidRPr="00675EA0" w:rsidRDefault="008A433F" w:rsidP="00356A1D">
      <w:pPr>
        <w:keepNext/>
        <w:tabs>
          <w:tab w:val="left" w:pos="1276"/>
        </w:tabs>
        <w:ind w:firstLine="709"/>
        <w:jc w:val="right"/>
        <w:rPr>
          <w:sz w:val="28"/>
          <w:szCs w:val="28"/>
        </w:rPr>
      </w:pPr>
    </w:p>
    <w:p w:rsidR="00FA1303" w:rsidRPr="00B7030F" w:rsidRDefault="00FA1303"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261DD9" w:rsidRPr="00B7030F" w:rsidRDefault="00261DD9"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985254" w:rsidRDefault="00985254" w:rsidP="00985254">
      <w:pPr>
        <w:tabs>
          <w:tab w:val="left" w:pos="1276"/>
        </w:tabs>
        <w:ind w:firstLine="709"/>
        <w:jc w:val="both"/>
        <w:rPr>
          <w:sz w:val="28"/>
          <w:szCs w:val="28"/>
        </w:rPr>
      </w:pPr>
      <w:r>
        <w:rPr>
          <w:sz w:val="28"/>
          <w:szCs w:val="28"/>
        </w:rPr>
        <w:t>На данный момент все запланированные мероприятия, указанные в приложении № 1 к схеме теплоснабжения выполнены в полном объеме (в рамках концессионного соглашения).</w:t>
      </w:r>
    </w:p>
    <w:p w:rsidR="007F6E80" w:rsidRPr="00B7030F" w:rsidRDefault="007F6E80" w:rsidP="007F6E80">
      <w:pPr>
        <w:tabs>
          <w:tab w:val="left" w:pos="1276"/>
        </w:tabs>
        <w:ind w:firstLine="709"/>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C05CD8">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6375E6">
        <w:rPr>
          <w:sz w:val="28"/>
          <w:szCs w:val="28"/>
        </w:rPr>
        <w:t>сельского поселения «Благовещенское»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AF608D"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w:t>
      </w:r>
      <w:r w:rsidR="00224D18" w:rsidRPr="00B7030F">
        <w:rPr>
          <w:sz w:val="28"/>
          <w:szCs w:val="28"/>
        </w:rPr>
        <w:t xml:space="preserve"> 1</w:t>
      </w:r>
      <w:r w:rsidR="00750A34">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F608D" w:rsidRPr="00B7030F" w:rsidRDefault="00AF608D" w:rsidP="00C053BB">
      <w:pPr>
        <w:tabs>
          <w:tab w:val="left" w:pos="1276"/>
        </w:tabs>
        <w:jc w:val="both"/>
        <w:rPr>
          <w:sz w:val="28"/>
          <w:szCs w:val="28"/>
        </w:rPr>
        <w:sectPr w:rsidR="00AF608D" w:rsidRPr="00B7030F" w:rsidSect="00FB2BDE">
          <w:pgSz w:w="11906" w:h="16838"/>
          <w:pgMar w:top="1134" w:right="1134" w:bottom="1134" w:left="1134" w:header="720" w:footer="709" w:gutter="0"/>
          <w:cols w:space="720"/>
          <w:docGrid w:linePitch="360"/>
        </w:sectPr>
      </w:pPr>
    </w:p>
    <w:p w:rsidR="00AF608D" w:rsidRDefault="00AF608D" w:rsidP="00AF608D">
      <w:pPr>
        <w:tabs>
          <w:tab w:val="left" w:pos="1276"/>
        </w:tabs>
        <w:ind w:firstLine="709"/>
        <w:jc w:val="right"/>
        <w:rPr>
          <w:sz w:val="28"/>
          <w:szCs w:val="28"/>
          <w:lang w:val="en-US"/>
        </w:rPr>
      </w:pPr>
      <w:r w:rsidRPr="00B7030F">
        <w:rPr>
          <w:sz w:val="28"/>
          <w:szCs w:val="28"/>
        </w:rPr>
        <w:lastRenderedPageBreak/>
        <w:t xml:space="preserve">Таблица </w:t>
      </w:r>
      <w:r w:rsidR="00224D18" w:rsidRPr="00B7030F">
        <w:rPr>
          <w:sz w:val="28"/>
          <w:szCs w:val="28"/>
        </w:rPr>
        <w:t>1</w:t>
      </w:r>
      <w:r w:rsidR="00750A34">
        <w:rPr>
          <w:sz w:val="28"/>
          <w:szCs w:val="28"/>
        </w:rPr>
        <w:t>3</w:t>
      </w:r>
    </w:p>
    <w:tbl>
      <w:tblPr>
        <w:tblW w:w="5000" w:type="pct"/>
        <w:tblLook w:val="04A0" w:firstRow="1" w:lastRow="0" w:firstColumn="1" w:lastColumn="0" w:noHBand="0" w:noVBand="1"/>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8C396B" w:rsidRPr="00BE43B5" w:rsidTr="00AB3AB9">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Ед. изм.</w:t>
            </w:r>
          </w:p>
        </w:tc>
        <w:tc>
          <w:tcPr>
            <w:tcW w:w="2817" w:type="pct"/>
            <w:gridSpan w:val="16"/>
            <w:tcBorders>
              <w:top w:val="single" w:sz="4" w:space="0" w:color="auto"/>
              <w:left w:val="nil"/>
              <w:bottom w:val="single" w:sz="4" w:space="0" w:color="auto"/>
              <w:right w:val="single" w:sz="4" w:space="0" w:color="000000"/>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Эффект от мероприятий в натуральном выражении (в сэкономленном ресурсе)</w:t>
            </w:r>
          </w:p>
        </w:tc>
      </w:tr>
      <w:tr w:rsidR="008C396B" w:rsidRPr="00BE43B5" w:rsidTr="00AB3AB9">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Всего 2021 - 2035 гг.</w:t>
            </w:r>
          </w:p>
        </w:tc>
        <w:tc>
          <w:tcPr>
            <w:tcW w:w="849" w:type="pct"/>
            <w:gridSpan w:val="5"/>
            <w:tcBorders>
              <w:top w:val="single" w:sz="4" w:space="0" w:color="auto"/>
              <w:left w:val="nil"/>
              <w:bottom w:val="single" w:sz="4" w:space="0" w:color="auto"/>
              <w:right w:val="single" w:sz="4" w:space="0" w:color="000000"/>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3 этап</w:t>
            </w:r>
          </w:p>
        </w:tc>
      </w:tr>
      <w:tr w:rsidR="008C396B" w:rsidRPr="00BE43B5" w:rsidTr="00AB3AB9">
        <w:trPr>
          <w:trHeight w:val="20"/>
          <w:tblHeader/>
        </w:trPr>
        <w:tc>
          <w:tcPr>
            <w:tcW w:w="1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6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157360" w:rsidRDefault="008C396B" w:rsidP="00AB3AB9">
            <w:pPr>
              <w:ind w:left="-113" w:right="-113"/>
              <w:rPr>
                <w:b/>
                <w:bCs/>
                <w:color w:val="000000"/>
              </w:rPr>
            </w:pPr>
          </w:p>
        </w:tc>
        <w:tc>
          <w:tcPr>
            <w:tcW w:w="1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shd w:val="clear" w:color="auto" w:fill="auto"/>
            <w:vAlign w:val="center"/>
            <w:hideMark/>
          </w:tcPr>
          <w:p w:rsidR="008C396B" w:rsidRPr="00BE43B5" w:rsidRDefault="008C396B" w:rsidP="00AB3AB9">
            <w:pPr>
              <w:ind w:left="-113" w:right="-113"/>
              <w:rPr>
                <w:b/>
                <w:bCs/>
                <w:color w:val="000000"/>
                <w:sz w:val="20"/>
                <w:szCs w:val="20"/>
              </w:rPr>
            </w:pPr>
          </w:p>
        </w:tc>
        <w:tc>
          <w:tcPr>
            <w:tcW w:w="16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2021</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2022</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2023</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2024</w:t>
            </w:r>
          </w:p>
        </w:tc>
        <w:tc>
          <w:tcPr>
            <w:tcW w:w="175"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2025</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2026</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2027</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2028</w:t>
            </w:r>
          </w:p>
        </w:tc>
        <w:tc>
          <w:tcPr>
            <w:tcW w:w="171"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2029</w:t>
            </w:r>
          </w:p>
        </w:tc>
        <w:tc>
          <w:tcPr>
            <w:tcW w:w="177"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2030</w:t>
            </w:r>
          </w:p>
        </w:tc>
        <w:tc>
          <w:tcPr>
            <w:tcW w:w="172"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2031</w:t>
            </w:r>
          </w:p>
        </w:tc>
        <w:tc>
          <w:tcPr>
            <w:tcW w:w="172"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2032</w:t>
            </w:r>
          </w:p>
        </w:tc>
        <w:tc>
          <w:tcPr>
            <w:tcW w:w="172"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2033</w:t>
            </w:r>
          </w:p>
        </w:tc>
        <w:tc>
          <w:tcPr>
            <w:tcW w:w="195"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2034</w:t>
            </w:r>
          </w:p>
        </w:tc>
        <w:tc>
          <w:tcPr>
            <w:tcW w:w="194" w:type="pct"/>
            <w:tcBorders>
              <w:top w:val="nil"/>
              <w:left w:val="nil"/>
              <w:bottom w:val="single" w:sz="4" w:space="0" w:color="auto"/>
              <w:right w:val="single" w:sz="4" w:space="0" w:color="auto"/>
            </w:tcBorders>
            <w:shd w:val="clear" w:color="auto" w:fill="auto"/>
            <w:vAlign w:val="center"/>
            <w:hideMark/>
          </w:tcPr>
          <w:p w:rsidR="008C396B" w:rsidRPr="00BE43B5" w:rsidRDefault="008C396B" w:rsidP="00AB3AB9">
            <w:pPr>
              <w:ind w:left="-113" w:right="-113"/>
              <w:jc w:val="center"/>
              <w:rPr>
                <w:b/>
                <w:bCs/>
                <w:color w:val="000000"/>
                <w:sz w:val="20"/>
                <w:szCs w:val="20"/>
              </w:rPr>
            </w:pPr>
            <w:r w:rsidRPr="00BE43B5">
              <w:rPr>
                <w:b/>
                <w:bCs/>
                <w:color w:val="000000"/>
                <w:sz w:val="20"/>
                <w:szCs w:val="20"/>
              </w:rPr>
              <w:t>2035</w:t>
            </w:r>
          </w:p>
        </w:tc>
      </w:tr>
      <w:tr w:rsidR="00A2571A" w:rsidTr="00F71CB5">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1</w:t>
            </w:r>
          </w:p>
        </w:tc>
        <w:tc>
          <w:tcPr>
            <w:tcW w:w="606" w:type="pct"/>
            <w:tcBorders>
              <w:top w:val="nil"/>
              <w:left w:val="single" w:sz="4" w:space="0" w:color="auto"/>
              <w:bottom w:val="single" w:sz="4" w:space="0" w:color="auto"/>
              <w:right w:val="single" w:sz="4" w:space="0" w:color="auto"/>
            </w:tcBorders>
            <w:shd w:val="clear" w:color="auto" w:fill="auto"/>
            <w:hideMark/>
          </w:tcPr>
          <w:p w:rsidR="00A2571A" w:rsidRPr="00A2571A" w:rsidRDefault="00A2571A" w:rsidP="00A2571A">
            <w:pPr>
              <w:rPr>
                <w:sz w:val="20"/>
                <w:szCs w:val="20"/>
              </w:rPr>
            </w:pPr>
            <w:r w:rsidRPr="00A2571A">
              <w:rPr>
                <w:sz w:val="20"/>
                <w:szCs w:val="20"/>
              </w:rPr>
              <w:t>Реконструкция тепловой сети от котельной до ТК у школы,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A2571A" w:rsidRPr="00DA5D95" w:rsidRDefault="00A2571A" w:rsidP="00A2571A">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50</w:t>
            </w:r>
          </w:p>
        </w:tc>
        <w:tc>
          <w:tcPr>
            <w:tcW w:w="575" w:type="pct"/>
            <w:tcBorders>
              <w:top w:val="nil"/>
              <w:left w:val="nil"/>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A2571A" w:rsidRPr="000E4192" w:rsidRDefault="00A2571A" w:rsidP="00A2571A">
            <w:pPr>
              <w:jc w:val="center"/>
              <w:rPr>
                <w:bCs/>
                <w:color w:val="000000"/>
                <w:sz w:val="20"/>
                <w:szCs w:val="20"/>
              </w:rPr>
            </w:pPr>
            <w:r>
              <w:rPr>
                <w:bCs/>
                <w:color w:val="000000"/>
                <w:sz w:val="20"/>
                <w:szCs w:val="20"/>
              </w:rPr>
              <w:t>90</w:t>
            </w:r>
          </w:p>
        </w:tc>
        <w:tc>
          <w:tcPr>
            <w:tcW w:w="16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7"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9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94"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r>
      <w:tr w:rsidR="00A2571A" w:rsidTr="00F71CB5">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2</w:t>
            </w:r>
          </w:p>
        </w:tc>
        <w:tc>
          <w:tcPr>
            <w:tcW w:w="606" w:type="pct"/>
            <w:tcBorders>
              <w:top w:val="nil"/>
              <w:left w:val="single" w:sz="4" w:space="0" w:color="auto"/>
              <w:bottom w:val="single" w:sz="4" w:space="0" w:color="auto"/>
              <w:right w:val="single" w:sz="4" w:space="0" w:color="auto"/>
            </w:tcBorders>
            <w:shd w:val="clear" w:color="auto" w:fill="auto"/>
            <w:hideMark/>
          </w:tcPr>
          <w:p w:rsidR="00A2571A" w:rsidRPr="00A2571A" w:rsidRDefault="00A2571A" w:rsidP="00A2571A">
            <w:pPr>
              <w:rPr>
                <w:sz w:val="20"/>
                <w:szCs w:val="20"/>
              </w:rPr>
            </w:pPr>
            <w:r w:rsidRPr="00A2571A">
              <w:rPr>
                <w:sz w:val="20"/>
                <w:szCs w:val="20"/>
              </w:rPr>
              <w:t>Реконструкция тепловой сети от школы до детского сада,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A2571A" w:rsidRPr="00DA5D95" w:rsidRDefault="00A2571A" w:rsidP="00A2571A">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315</w:t>
            </w:r>
          </w:p>
        </w:tc>
        <w:tc>
          <w:tcPr>
            <w:tcW w:w="575" w:type="pct"/>
            <w:tcBorders>
              <w:top w:val="nil"/>
              <w:left w:val="nil"/>
              <w:bottom w:val="single" w:sz="4" w:space="0" w:color="auto"/>
              <w:right w:val="single" w:sz="4" w:space="0" w:color="auto"/>
            </w:tcBorders>
            <w:shd w:val="clear" w:color="auto" w:fill="auto"/>
            <w:hideMark/>
          </w:tcPr>
          <w:p w:rsidR="00A2571A" w:rsidRDefault="00A2571A" w:rsidP="00A2571A">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A2571A" w:rsidRPr="000E4192" w:rsidRDefault="00A2571A" w:rsidP="00A2571A">
            <w:pPr>
              <w:jc w:val="center"/>
              <w:rPr>
                <w:bCs/>
                <w:color w:val="000000"/>
                <w:sz w:val="20"/>
                <w:szCs w:val="20"/>
              </w:rPr>
            </w:pPr>
            <w:r w:rsidRPr="000E4192">
              <w:rPr>
                <w:bCs/>
                <w:color w:val="000000"/>
                <w:sz w:val="20"/>
                <w:szCs w:val="20"/>
              </w:rPr>
              <w:t>116</w:t>
            </w:r>
          </w:p>
        </w:tc>
        <w:tc>
          <w:tcPr>
            <w:tcW w:w="16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14</w:t>
            </w:r>
          </w:p>
        </w:tc>
        <w:tc>
          <w:tcPr>
            <w:tcW w:w="194"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14</w:t>
            </w:r>
          </w:p>
        </w:tc>
      </w:tr>
      <w:tr w:rsidR="00A2571A" w:rsidTr="00F71CB5">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3</w:t>
            </w:r>
          </w:p>
        </w:tc>
        <w:tc>
          <w:tcPr>
            <w:tcW w:w="606" w:type="pct"/>
            <w:tcBorders>
              <w:top w:val="nil"/>
              <w:left w:val="single" w:sz="4" w:space="0" w:color="auto"/>
              <w:bottom w:val="single" w:sz="4" w:space="0" w:color="auto"/>
              <w:right w:val="single" w:sz="4" w:space="0" w:color="auto"/>
            </w:tcBorders>
            <w:shd w:val="clear" w:color="auto" w:fill="auto"/>
            <w:hideMark/>
          </w:tcPr>
          <w:p w:rsidR="00A2571A" w:rsidRPr="00A2571A" w:rsidRDefault="00A2571A" w:rsidP="00A2571A">
            <w:pPr>
              <w:rPr>
                <w:sz w:val="20"/>
                <w:szCs w:val="20"/>
              </w:rPr>
            </w:pPr>
            <w:r w:rsidRPr="00A2571A">
              <w:rPr>
                <w:sz w:val="20"/>
                <w:szCs w:val="20"/>
              </w:rPr>
              <w:t>Реконструкция тепловой сети от школы до ул. Южная, d 100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A2571A" w:rsidRPr="00DA5D95" w:rsidRDefault="00A2571A" w:rsidP="00A2571A">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500</w:t>
            </w:r>
          </w:p>
        </w:tc>
        <w:tc>
          <w:tcPr>
            <w:tcW w:w="575" w:type="pct"/>
            <w:tcBorders>
              <w:top w:val="nil"/>
              <w:left w:val="nil"/>
              <w:bottom w:val="single" w:sz="4" w:space="0" w:color="auto"/>
              <w:right w:val="single" w:sz="4" w:space="0" w:color="auto"/>
            </w:tcBorders>
            <w:shd w:val="clear" w:color="auto" w:fill="auto"/>
            <w:hideMark/>
          </w:tcPr>
          <w:p w:rsidR="00A2571A" w:rsidRDefault="00A2571A" w:rsidP="00A2571A">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A2571A" w:rsidRPr="000E4192" w:rsidRDefault="00A2571A" w:rsidP="00A2571A">
            <w:pPr>
              <w:jc w:val="center"/>
              <w:rPr>
                <w:bCs/>
                <w:color w:val="000000"/>
                <w:sz w:val="20"/>
                <w:szCs w:val="20"/>
              </w:rPr>
            </w:pPr>
            <w:r w:rsidRPr="000E4192">
              <w:rPr>
                <w:bCs/>
                <w:color w:val="000000"/>
                <w:sz w:val="20"/>
                <w:szCs w:val="20"/>
              </w:rPr>
              <w:t>1</w:t>
            </w:r>
            <w:r>
              <w:rPr>
                <w:bCs/>
                <w:color w:val="000000"/>
                <w:sz w:val="20"/>
                <w:szCs w:val="20"/>
              </w:rPr>
              <w:t>3</w:t>
            </w:r>
            <w:r w:rsidRPr="000E4192">
              <w:rPr>
                <w:bCs/>
                <w:color w:val="000000"/>
                <w:sz w:val="20"/>
                <w:szCs w:val="20"/>
              </w:rPr>
              <w:t>6</w:t>
            </w:r>
          </w:p>
        </w:tc>
        <w:tc>
          <w:tcPr>
            <w:tcW w:w="16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15</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15</w:t>
            </w:r>
          </w:p>
        </w:tc>
        <w:tc>
          <w:tcPr>
            <w:tcW w:w="19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20</w:t>
            </w:r>
          </w:p>
        </w:tc>
        <w:tc>
          <w:tcPr>
            <w:tcW w:w="194"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20</w:t>
            </w:r>
          </w:p>
        </w:tc>
      </w:tr>
      <w:tr w:rsidR="00A2571A" w:rsidTr="00F71CB5">
        <w:trPr>
          <w:trHeight w:val="20"/>
        </w:trPr>
        <w:tc>
          <w:tcPr>
            <w:tcW w:w="130"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4</w:t>
            </w:r>
          </w:p>
        </w:tc>
        <w:tc>
          <w:tcPr>
            <w:tcW w:w="606" w:type="pct"/>
            <w:tcBorders>
              <w:top w:val="nil"/>
              <w:left w:val="single" w:sz="4" w:space="0" w:color="auto"/>
              <w:bottom w:val="single" w:sz="4" w:space="0" w:color="auto"/>
              <w:right w:val="single" w:sz="4" w:space="0" w:color="auto"/>
            </w:tcBorders>
            <w:shd w:val="clear" w:color="auto" w:fill="auto"/>
            <w:hideMark/>
          </w:tcPr>
          <w:p w:rsidR="00A2571A" w:rsidRPr="00A2571A" w:rsidRDefault="00A2571A" w:rsidP="00A2571A">
            <w:pPr>
              <w:rPr>
                <w:sz w:val="20"/>
                <w:szCs w:val="20"/>
              </w:rPr>
            </w:pPr>
            <w:r w:rsidRPr="00A2571A">
              <w:rPr>
                <w:sz w:val="20"/>
                <w:szCs w:val="20"/>
              </w:rPr>
              <w:t>Реконструкция тепловой сети от школы до администрации d 150 мм.</w:t>
            </w:r>
          </w:p>
        </w:tc>
        <w:tc>
          <w:tcPr>
            <w:tcW w:w="483" w:type="pct"/>
            <w:tcBorders>
              <w:top w:val="nil"/>
              <w:left w:val="single" w:sz="4" w:space="0" w:color="auto"/>
              <w:bottom w:val="single" w:sz="4" w:space="0" w:color="auto"/>
              <w:right w:val="single" w:sz="4" w:space="0" w:color="auto"/>
            </w:tcBorders>
            <w:shd w:val="clear" w:color="auto" w:fill="auto"/>
            <w:vAlign w:val="center"/>
            <w:hideMark/>
          </w:tcPr>
          <w:p w:rsidR="00A2571A" w:rsidRPr="00DA5D95" w:rsidRDefault="00A2571A" w:rsidP="00A2571A">
            <w:pPr>
              <w:ind w:left="-57" w:right="-57"/>
              <w:jc w:val="center"/>
              <w:rPr>
                <w:color w:val="000000"/>
                <w:sz w:val="20"/>
                <w:szCs w:val="20"/>
              </w:rPr>
            </w:pPr>
            <w:r w:rsidRPr="00DA5D95">
              <w:rPr>
                <w:color w:val="000000"/>
                <w:sz w:val="20"/>
                <w:szCs w:val="20"/>
              </w:rPr>
              <w:t>м</w:t>
            </w:r>
          </w:p>
        </w:tc>
        <w:tc>
          <w:tcPr>
            <w:tcW w:w="193" w:type="pct"/>
            <w:tcBorders>
              <w:top w:val="nil"/>
              <w:left w:val="single" w:sz="4" w:space="0" w:color="auto"/>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Pr>
                <w:color w:val="000000"/>
                <w:sz w:val="20"/>
                <w:szCs w:val="20"/>
              </w:rPr>
              <w:t>195</w:t>
            </w:r>
          </w:p>
        </w:tc>
        <w:tc>
          <w:tcPr>
            <w:tcW w:w="575" w:type="pct"/>
            <w:tcBorders>
              <w:top w:val="nil"/>
              <w:left w:val="nil"/>
              <w:bottom w:val="single" w:sz="4" w:space="0" w:color="auto"/>
              <w:right w:val="single" w:sz="4" w:space="0" w:color="auto"/>
            </w:tcBorders>
            <w:shd w:val="clear" w:color="auto" w:fill="auto"/>
            <w:hideMark/>
          </w:tcPr>
          <w:p w:rsidR="00A2571A" w:rsidRDefault="00A2571A" w:rsidP="00A2571A">
            <w:r w:rsidRPr="00DE74B9">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A2571A" w:rsidRPr="000E4192" w:rsidRDefault="00A2571A" w:rsidP="00A2571A">
            <w:pPr>
              <w:jc w:val="center"/>
              <w:rPr>
                <w:bCs/>
                <w:color w:val="000000"/>
                <w:sz w:val="20"/>
                <w:szCs w:val="20"/>
              </w:rPr>
            </w:pPr>
            <w:r>
              <w:rPr>
                <w:bCs/>
                <w:color w:val="000000"/>
                <w:sz w:val="20"/>
                <w:szCs w:val="20"/>
              </w:rPr>
              <w:t>102</w:t>
            </w:r>
          </w:p>
        </w:tc>
        <w:tc>
          <w:tcPr>
            <w:tcW w:w="16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2</w:t>
            </w:r>
          </w:p>
        </w:tc>
        <w:tc>
          <w:tcPr>
            <w:tcW w:w="17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4</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6</w:t>
            </w:r>
          </w:p>
        </w:tc>
        <w:tc>
          <w:tcPr>
            <w:tcW w:w="171"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7"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8</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10</w:t>
            </w:r>
          </w:p>
        </w:tc>
        <w:tc>
          <w:tcPr>
            <w:tcW w:w="172"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95"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12</w:t>
            </w:r>
          </w:p>
        </w:tc>
        <w:tc>
          <w:tcPr>
            <w:tcW w:w="194" w:type="pct"/>
            <w:tcBorders>
              <w:top w:val="nil"/>
              <w:left w:val="nil"/>
              <w:bottom w:val="single" w:sz="4" w:space="0" w:color="auto"/>
              <w:right w:val="single" w:sz="4" w:space="0" w:color="auto"/>
            </w:tcBorders>
            <w:shd w:val="clear" w:color="auto" w:fill="auto"/>
            <w:vAlign w:val="center"/>
          </w:tcPr>
          <w:p w:rsidR="00A2571A" w:rsidRDefault="00A2571A" w:rsidP="00A2571A">
            <w:pPr>
              <w:jc w:val="center"/>
              <w:rPr>
                <w:color w:val="000000"/>
                <w:sz w:val="20"/>
                <w:szCs w:val="20"/>
              </w:rPr>
            </w:pPr>
            <w:r>
              <w:rPr>
                <w:color w:val="000000"/>
                <w:sz w:val="20"/>
                <w:szCs w:val="20"/>
              </w:rPr>
              <w:t>14</w:t>
            </w:r>
          </w:p>
        </w:tc>
      </w:tr>
      <w:tr w:rsidR="008C396B" w:rsidTr="00AB3AB9">
        <w:trPr>
          <w:trHeight w:val="20"/>
        </w:trPr>
        <w:tc>
          <w:tcPr>
            <w:tcW w:w="1411" w:type="pct"/>
            <w:gridSpan w:val="4"/>
            <w:tcBorders>
              <w:top w:val="single" w:sz="4" w:space="0" w:color="auto"/>
              <w:left w:val="single" w:sz="4" w:space="0" w:color="auto"/>
              <w:bottom w:val="single" w:sz="4" w:space="0" w:color="000000"/>
              <w:right w:val="single" w:sz="4" w:space="0" w:color="000000"/>
            </w:tcBorders>
            <w:shd w:val="clear" w:color="auto" w:fill="auto"/>
            <w:vAlign w:val="center"/>
            <w:hideMark/>
          </w:tcPr>
          <w:p w:rsidR="008C396B" w:rsidRPr="000E4192" w:rsidRDefault="008C396B" w:rsidP="00AB3AB9">
            <w:pPr>
              <w:spacing w:after="240"/>
              <w:ind w:left="-57" w:right="-57"/>
              <w:jc w:val="center"/>
              <w:rPr>
                <w:b/>
                <w:bCs/>
                <w:color w:val="000000"/>
                <w:sz w:val="20"/>
                <w:szCs w:val="20"/>
              </w:rPr>
            </w:pPr>
            <w:r w:rsidRPr="000E4192">
              <w:rPr>
                <w:b/>
                <w:bCs/>
                <w:color w:val="000000"/>
                <w:sz w:val="20"/>
                <w:szCs w:val="20"/>
              </w:rPr>
              <w:t>Итого</w:t>
            </w:r>
          </w:p>
        </w:tc>
        <w:tc>
          <w:tcPr>
            <w:tcW w:w="575" w:type="pct"/>
            <w:tcBorders>
              <w:top w:val="nil"/>
              <w:left w:val="nil"/>
              <w:bottom w:val="single" w:sz="4" w:space="0" w:color="auto"/>
              <w:right w:val="single" w:sz="4" w:space="0" w:color="auto"/>
            </w:tcBorders>
            <w:shd w:val="clear" w:color="auto" w:fill="auto"/>
            <w:vAlign w:val="center"/>
          </w:tcPr>
          <w:p w:rsidR="008C396B" w:rsidRPr="000E4192" w:rsidRDefault="008C396B" w:rsidP="00AB3AB9">
            <w:pPr>
              <w:ind w:left="-57" w:right="-57"/>
              <w:jc w:val="center"/>
              <w:rPr>
                <w:color w:val="000000"/>
                <w:sz w:val="20"/>
                <w:szCs w:val="20"/>
              </w:rPr>
            </w:pPr>
            <w:r w:rsidRPr="000E4192">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shd w:val="clear" w:color="auto" w:fill="auto"/>
            <w:vAlign w:val="center"/>
            <w:hideMark/>
          </w:tcPr>
          <w:p w:rsidR="008C396B" w:rsidRPr="000E4192" w:rsidRDefault="008C396B" w:rsidP="00AB3AB9">
            <w:pPr>
              <w:ind w:left="-57" w:right="-57"/>
              <w:jc w:val="center"/>
              <w:rPr>
                <w:color w:val="000000"/>
                <w:sz w:val="20"/>
                <w:szCs w:val="20"/>
              </w:rPr>
            </w:pPr>
            <w:r w:rsidRPr="000E4192">
              <w:rPr>
                <w:color w:val="000000"/>
                <w:sz w:val="20"/>
                <w:szCs w:val="20"/>
              </w:rPr>
              <w:t>Гкал</w:t>
            </w:r>
          </w:p>
        </w:tc>
        <w:tc>
          <w:tcPr>
            <w:tcW w:w="201" w:type="pct"/>
            <w:tcBorders>
              <w:top w:val="nil"/>
              <w:left w:val="nil"/>
              <w:bottom w:val="single" w:sz="4" w:space="0" w:color="auto"/>
              <w:right w:val="single" w:sz="4" w:space="0" w:color="auto"/>
            </w:tcBorders>
            <w:shd w:val="clear" w:color="auto" w:fill="auto"/>
            <w:vAlign w:val="center"/>
          </w:tcPr>
          <w:p w:rsidR="008C396B" w:rsidRPr="000E4192" w:rsidRDefault="008C396B" w:rsidP="00AB3AB9">
            <w:pPr>
              <w:jc w:val="center"/>
              <w:rPr>
                <w:bCs/>
                <w:color w:val="000000"/>
                <w:sz w:val="20"/>
                <w:szCs w:val="20"/>
              </w:rPr>
            </w:pPr>
            <w:r>
              <w:rPr>
                <w:bCs/>
                <w:color w:val="000000"/>
                <w:sz w:val="20"/>
                <w:szCs w:val="20"/>
              </w:rPr>
              <w:t>444</w:t>
            </w:r>
          </w:p>
        </w:tc>
        <w:tc>
          <w:tcPr>
            <w:tcW w:w="16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0</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8</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12</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12</w:t>
            </w:r>
          </w:p>
        </w:tc>
        <w:tc>
          <w:tcPr>
            <w:tcW w:w="175"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18</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22</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24</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28</w:t>
            </w:r>
          </w:p>
        </w:tc>
        <w:tc>
          <w:tcPr>
            <w:tcW w:w="171"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30</w:t>
            </w:r>
          </w:p>
        </w:tc>
        <w:tc>
          <w:tcPr>
            <w:tcW w:w="177"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36</w:t>
            </w:r>
          </w:p>
        </w:tc>
        <w:tc>
          <w:tcPr>
            <w:tcW w:w="172"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40</w:t>
            </w:r>
          </w:p>
        </w:tc>
        <w:tc>
          <w:tcPr>
            <w:tcW w:w="172"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47</w:t>
            </w:r>
          </w:p>
        </w:tc>
        <w:tc>
          <w:tcPr>
            <w:tcW w:w="172"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49</w:t>
            </w:r>
          </w:p>
        </w:tc>
        <w:tc>
          <w:tcPr>
            <w:tcW w:w="195"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58</w:t>
            </w:r>
          </w:p>
        </w:tc>
        <w:tc>
          <w:tcPr>
            <w:tcW w:w="194" w:type="pct"/>
            <w:tcBorders>
              <w:top w:val="nil"/>
              <w:left w:val="nil"/>
              <w:bottom w:val="single" w:sz="4" w:space="0" w:color="auto"/>
              <w:right w:val="single" w:sz="4" w:space="0" w:color="auto"/>
            </w:tcBorders>
            <w:shd w:val="clear" w:color="auto" w:fill="auto"/>
            <w:vAlign w:val="center"/>
          </w:tcPr>
          <w:p w:rsidR="008C396B" w:rsidRDefault="008C396B" w:rsidP="00AB3AB9">
            <w:pPr>
              <w:jc w:val="center"/>
              <w:rPr>
                <w:color w:val="000000"/>
                <w:sz w:val="20"/>
                <w:szCs w:val="20"/>
              </w:rPr>
            </w:pPr>
            <w:r>
              <w:rPr>
                <w:color w:val="000000"/>
                <w:sz w:val="20"/>
                <w:szCs w:val="20"/>
              </w:rPr>
              <w:t>60</w:t>
            </w:r>
          </w:p>
        </w:tc>
      </w:tr>
    </w:tbl>
    <w:p w:rsidR="008C396B" w:rsidRDefault="008C396B" w:rsidP="00DC6555">
      <w:pPr>
        <w:keepNext/>
        <w:tabs>
          <w:tab w:val="left" w:pos="1276"/>
        </w:tabs>
        <w:ind w:firstLine="709"/>
        <w:jc w:val="right"/>
        <w:rPr>
          <w:sz w:val="20"/>
          <w:szCs w:val="20"/>
        </w:rPr>
      </w:pPr>
    </w:p>
    <w:p w:rsidR="008C396B" w:rsidRDefault="008C396B">
      <w:pPr>
        <w:rPr>
          <w:sz w:val="20"/>
          <w:szCs w:val="20"/>
        </w:rPr>
      </w:pPr>
      <w:r>
        <w:rPr>
          <w:sz w:val="20"/>
          <w:szCs w:val="20"/>
        </w:rPr>
        <w:br w:type="page"/>
      </w:r>
    </w:p>
    <w:p w:rsidR="00F1057C" w:rsidRPr="000E4192" w:rsidRDefault="00F1057C" w:rsidP="00DC6555">
      <w:pPr>
        <w:keepNext/>
        <w:tabs>
          <w:tab w:val="left" w:pos="1276"/>
        </w:tabs>
        <w:ind w:firstLine="709"/>
        <w:jc w:val="right"/>
        <w:rPr>
          <w:sz w:val="20"/>
          <w:szCs w:val="20"/>
        </w:rPr>
      </w:pPr>
      <w:r w:rsidRPr="000E4192">
        <w:rPr>
          <w:sz w:val="20"/>
          <w:szCs w:val="20"/>
        </w:rPr>
        <w:lastRenderedPageBreak/>
        <w:t xml:space="preserve">Таблица </w:t>
      </w:r>
      <w:r w:rsidR="00DC6555">
        <w:rPr>
          <w:sz w:val="20"/>
          <w:szCs w:val="20"/>
        </w:rPr>
        <w:t>13</w:t>
      </w:r>
      <w:r w:rsidRPr="000E4192">
        <w:rPr>
          <w:sz w:val="20"/>
          <w:szCs w:val="20"/>
        </w:rPr>
        <w:t xml:space="preserve"> (продолжение)</w:t>
      </w:r>
    </w:p>
    <w:p w:rsidR="008C396B" w:rsidRDefault="008C396B" w:rsidP="008C396B">
      <w:pPr>
        <w:tabs>
          <w:tab w:val="num" w:pos="-4962"/>
          <w:tab w:val="left" w:pos="12690"/>
        </w:tabs>
        <w:spacing w:line="360" w:lineRule="auto"/>
        <w:ind w:firstLine="567"/>
        <w:jc w:val="both"/>
        <w:rPr>
          <w:sz w:val="28"/>
          <w:szCs w:val="28"/>
        </w:rPr>
      </w:pPr>
      <w:r>
        <w:rPr>
          <w:sz w:val="28"/>
          <w:szCs w:val="28"/>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42"/>
        <w:gridCol w:w="2069"/>
        <w:gridCol w:w="1392"/>
        <w:gridCol w:w="534"/>
        <w:gridCol w:w="871"/>
        <w:gridCol w:w="478"/>
        <w:gridCol w:w="487"/>
        <w:gridCol w:w="487"/>
        <w:gridCol w:w="490"/>
        <w:gridCol w:w="496"/>
        <w:gridCol w:w="490"/>
        <w:gridCol w:w="490"/>
        <w:gridCol w:w="673"/>
        <w:gridCol w:w="549"/>
        <w:gridCol w:w="573"/>
        <w:gridCol w:w="573"/>
        <w:gridCol w:w="574"/>
        <w:gridCol w:w="574"/>
        <w:gridCol w:w="574"/>
        <w:gridCol w:w="591"/>
        <w:gridCol w:w="1479"/>
      </w:tblGrid>
      <w:tr w:rsidR="008C396B" w:rsidRPr="000E4192" w:rsidTr="00A2571A">
        <w:trPr>
          <w:trHeight w:val="20"/>
          <w:tblHeader/>
        </w:trPr>
        <w:tc>
          <w:tcPr>
            <w:tcW w:w="116"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 п/п</w:t>
            </w:r>
          </w:p>
        </w:tc>
        <w:tc>
          <w:tcPr>
            <w:tcW w:w="700"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Наименование и состав мероприятий</w:t>
            </w:r>
          </w:p>
        </w:tc>
        <w:tc>
          <w:tcPr>
            <w:tcW w:w="471"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Ед. изм.</w:t>
            </w:r>
          </w:p>
        </w:tc>
        <w:tc>
          <w:tcPr>
            <w:tcW w:w="181"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Кол-во</w:t>
            </w:r>
          </w:p>
        </w:tc>
        <w:tc>
          <w:tcPr>
            <w:tcW w:w="3033" w:type="pct"/>
            <w:gridSpan w:val="16"/>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Эффект от мероприятий в стоимостном выражении, тыс. руб.</w:t>
            </w:r>
          </w:p>
        </w:tc>
        <w:tc>
          <w:tcPr>
            <w:tcW w:w="500"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Срок окупаемости, лет</w:t>
            </w:r>
          </w:p>
        </w:tc>
      </w:tr>
      <w:tr w:rsidR="008C396B" w:rsidRPr="000E4192" w:rsidTr="00A2571A">
        <w:trPr>
          <w:trHeight w:val="20"/>
          <w:tblHeader/>
        </w:trPr>
        <w:tc>
          <w:tcPr>
            <w:tcW w:w="116"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700"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471"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181"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295" w:type="pct"/>
            <w:vMerge w:val="restar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Всего 2021 - 2035 гг.</w:t>
            </w:r>
          </w:p>
        </w:tc>
        <w:tc>
          <w:tcPr>
            <w:tcW w:w="824" w:type="pct"/>
            <w:gridSpan w:val="5"/>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1 этап</w:t>
            </w:r>
          </w:p>
        </w:tc>
        <w:tc>
          <w:tcPr>
            <w:tcW w:w="938" w:type="pct"/>
            <w:gridSpan w:val="5"/>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 этап</w:t>
            </w:r>
          </w:p>
        </w:tc>
        <w:tc>
          <w:tcPr>
            <w:tcW w:w="976" w:type="pct"/>
            <w:gridSpan w:val="5"/>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3 этап</w:t>
            </w:r>
          </w:p>
        </w:tc>
        <w:tc>
          <w:tcPr>
            <w:tcW w:w="500"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r>
      <w:tr w:rsidR="008C396B" w:rsidRPr="000E4192" w:rsidTr="00AB3AB9">
        <w:trPr>
          <w:trHeight w:val="20"/>
          <w:tblHeader/>
        </w:trPr>
        <w:tc>
          <w:tcPr>
            <w:tcW w:w="116"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700"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471"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181"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295"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c>
          <w:tcPr>
            <w:tcW w:w="162"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2021</w:t>
            </w:r>
          </w:p>
        </w:tc>
        <w:tc>
          <w:tcPr>
            <w:tcW w:w="165"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2022</w:t>
            </w:r>
          </w:p>
        </w:tc>
        <w:tc>
          <w:tcPr>
            <w:tcW w:w="165"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2023</w:t>
            </w:r>
          </w:p>
        </w:tc>
        <w:tc>
          <w:tcPr>
            <w:tcW w:w="166"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2024</w:t>
            </w:r>
          </w:p>
        </w:tc>
        <w:tc>
          <w:tcPr>
            <w:tcW w:w="168"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2025</w:t>
            </w:r>
          </w:p>
        </w:tc>
        <w:tc>
          <w:tcPr>
            <w:tcW w:w="166"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2026</w:t>
            </w:r>
          </w:p>
        </w:tc>
        <w:tc>
          <w:tcPr>
            <w:tcW w:w="166"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2027</w:t>
            </w:r>
          </w:p>
        </w:tc>
        <w:tc>
          <w:tcPr>
            <w:tcW w:w="228"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2028</w:t>
            </w:r>
          </w:p>
        </w:tc>
        <w:tc>
          <w:tcPr>
            <w:tcW w:w="186"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2029</w:t>
            </w:r>
          </w:p>
        </w:tc>
        <w:tc>
          <w:tcPr>
            <w:tcW w:w="194"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2030</w:t>
            </w:r>
          </w:p>
        </w:tc>
        <w:tc>
          <w:tcPr>
            <w:tcW w:w="194"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2031</w:t>
            </w:r>
          </w:p>
        </w:tc>
        <w:tc>
          <w:tcPr>
            <w:tcW w:w="194"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2032</w:t>
            </w:r>
          </w:p>
        </w:tc>
        <w:tc>
          <w:tcPr>
            <w:tcW w:w="194"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2033</w:t>
            </w:r>
          </w:p>
        </w:tc>
        <w:tc>
          <w:tcPr>
            <w:tcW w:w="194"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2034</w:t>
            </w:r>
          </w:p>
        </w:tc>
        <w:tc>
          <w:tcPr>
            <w:tcW w:w="200" w:type="pct"/>
            <w:shd w:val="clear" w:color="auto" w:fill="FFFFFF" w:themeFill="background1"/>
            <w:vAlign w:val="center"/>
            <w:hideMark/>
          </w:tcPr>
          <w:p w:rsidR="008C396B" w:rsidRPr="000E4192" w:rsidRDefault="008C396B" w:rsidP="00AB3AB9">
            <w:pPr>
              <w:ind w:left="-113" w:right="-113"/>
              <w:jc w:val="center"/>
              <w:rPr>
                <w:b/>
                <w:bCs/>
                <w:color w:val="000000"/>
                <w:sz w:val="20"/>
                <w:szCs w:val="20"/>
              </w:rPr>
            </w:pPr>
            <w:r w:rsidRPr="000E4192">
              <w:rPr>
                <w:b/>
                <w:bCs/>
                <w:color w:val="000000"/>
                <w:sz w:val="20"/>
                <w:szCs w:val="20"/>
              </w:rPr>
              <w:t>2035</w:t>
            </w:r>
          </w:p>
        </w:tc>
        <w:tc>
          <w:tcPr>
            <w:tcW w:w="500" w:type="pct"/>
            <w:vMerge/>
            <w:shd w:val="clear" w:color="auto" w:fill="FFFFFF" w:themeFill="background1"/>
            <w:vAlign w:val="center"/>
            <w:hideMark/>
          </w:tcPr>
          <w:p w:rsidR="008C396B" w:rsidRPr="000E4192" w:rsidRDefault="008C396B" w:rsidP="00AB3AB9">
            <w:pPr>
              <w:ind w:left="-113" w:right="-113"/>
              <w:rPr>
                <w:b/>
                <w:bCs/>
                <w:color w:val="000000"/>
                <w:sz w:val="20"/>
                <w:szCs w:val="20"/>
              </w:rPr>
            </w:pPr>
          </w:p>
        </w:tc>
      </w:tr>
      <w:tr w:rsidR="00A2571A" w:rsidTr="0008538A">
        <w:trPr>
          <w:trHeight w:val="20"/>
        </w:trPr>
        <w:tc>
          <w:tcPr>
            <w:tcW w:w="116"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1</w:t>
            </w:r>
          </w:p>
        </w:tc>
        <w:tc>
          <w:tcPr>
            <w:tcW w:w="700" w:type="pct"/>
            <w:shd w:val="clear" w:color="auto" w:fill="FFFFFF" w:themeFill="background1"/>
            <w:hideMark/>
          </w:tcPr>
          <w:p w:rsidR="00A2571A" w:rsidRPr="00A2571A" w:rsidRDefault="00A2571A" w:rsidP="00A2571A">
            <w:pPr>
              <w:rPr>
                <w:sz w:val="20"/>
                <w:szCs w:val="20"/>
              </w:rPr>
            </w:pPr>
            <w:r w:rsidRPr="00A2571A">
              <w:rPr>
                <w:sz w:val="20"/>
                <w:szCs w:val="20"/>
              </w:rPr>
              <w:t>Реконструкция тепловой сети от котельной до ТК у школы, d 150 мм</w:t>
            </w:r>
          </w:p>
        </w:tc>
        <w:tc>
          <w:tcPr>
            <w:tcW w:w="47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315</w:t>
            </w:r>
          </w:p>
        </w:tc>
        <w:tc>
          <w:tcPr>
            <w:tcW w:w="29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327</w:t>
            </w:r>
          </w:p>
        </w:tc>
        <w:tc>
          <w:tcPr>
            <w:tcW w:w="162"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500" w:type="pct"/>
            <w:shd w:val="clear" w:color="auto" w:fill="FFFFFF" w:themeFill="background1"/>
            <w:hideMark/>
          </w:tcPr>
          <w:p w:rsidR="00A2571A" w:rsidRDefault="00A2571A" w:rsidP="00A2571A">
            <w:r w:rsidRPr="00C55974">
              <w:rPr>
                <w:color w:val="000000"/>
                <w:sz w:val="20"/>
                <w:szCs w:val="20"/>
              </w:rPr>
              <w:t>Срок полезного использования оборудования </w:t>
            </w:r>
          </w:p>
        </w:tc>
      </w:tr>
      <w:tr w:rsidR="00A2571A" w:rsidTr="0008538A">
        <w:trPr>
          <w:trHeight w:val="20"/>
        </w:trPr>
        <w:tc>
          <w:tcPr>
            <w:tcW w:w="116"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2</w:t>
            </w:r>
          </w:p>
        </w:tc>
        <w:tc>
          <w:tcPr>
            <w:tcW w:w="700" w:type="pct"/>
            <w:shd w:val="clear" w:color="auto" w:fill="FFFFFF" w:themeFill="background1"/>
            <w:hideMark/>
          </w:tcPr>
          <w:p w:rsidR="00A2571A" w:rsidRPr="00A2571A" w:rsidRDefault="00A2571A" w:rsidP="00A2571A">
            <w:pPr>
              <w:rPr>
                <w:sz w:val="20"/>
                <w:szCs w:val="20"/>
              </w:rPr>
            </w:pPr>
            <w:r w:rsidRPr="00A2571A">
              <w:rPr>
                <w:sz w:val="20"/>
                <w:szCs w:val="20"/>
              </w:rPr>
              <w:t>Реконструкция тепловой сети от школы до детского сада, d 150 мм</w:t>
            </w:r>
          </w:p>
        </w:tc>
        <w:tc>
          <w:tcPr>
            <w:tcW w:w="47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500</w:t>
            </w:r>
          </w:p>
        </w:tc>
        <w:tc>
          <w:tcPr>
            <w:tcW w:w="29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421</w:t>
            </w:r>
          </w:p>
        </w:tc>
        <w:tc>
          <w:tcPr>
            <w:tcW w:w="162"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15</w:t>
            </w:r>
          </w:p>
        </w:tc>
        <w:tc>
          <w:tcPr>
            <w:tcW w:w="16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29</w:t>
            </w:r>
          </w:p>
        </w:tc>
        <w:tc>
          <w:tcPr>
            <w:tcW w:w="18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200"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500" w:type="pct"/>
            <w:shd w:val="clear" w:color="auto" w:fill="FFFFFF" w:themeFill="background1"/>
            <w:hideMark/>
          </w:tcPr>
          <w:p w:rsidR="00A2571A" w:rsidRDefault="00A2571A" w:rsidP="00A2571A">
            <w:r w:rsidRPr="00C55974">
              <w:rPr>
                <w:color w:val="000000"/>
                <w:sz w:val="20"/>
                <w:szCs w:val="20"/>
              </w:rPr>
              <w:t>Срок полезного использования оборудования </w:t>
            </w:r>
          </w:p>
        </w:tc>
      </w:tr>
      <w:tr w:rsidR="00A2571A" w:rsidTr="0008538A">
        <w:trPr>
          <w:trHeight w:val="20"/>
        </w:trPr>
        <w:tc>
          <w:tcPr>
            <w:tcW w:w="116"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3</w:t>
            </w:r>
          </w:p>
        </w:tc>
        <w:tc>
          <w:tcPr>
            <w:tcW w:w="700" w:type="pct"/>
            <w:shd w:val="clear" w:color="auto" w:fill="FFFFFF" w:themeFill="background1"/>
            <w:hideMark/>
          </w:tcPr>
          <w:p w:rsidR="00A2571A" w:rsidRPr="00A2571A" w:rsidRDefault="00A2571A" w:rsidP="00A2571A">
            <w:pPr>
              <w:rPr>
                <w:sz w:val="20"/>
                <w:szCs w:val="20"/>
              </w:rPr>
            </w:pPr>
            <w:r w:rsidRPr="00A2571A">
              <w:rPr>
                <w:sz w:val="20"/>
                <w:szCs w:val="20"/>
              </w:rPr>
              <w:t>Реконструкция тепловой сети от школы до ул. Южная, d 100 мм</w:t>
            </w:r>
          </w:p>
        </w:tc>
        <w:tc>
          <w:tcPr>
            <w:tcW w:w="47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м</w:t>
            </w:r>
          </w:p>
        </w:tc>
        <w:tc>
          <w:tcPr>
            <w:tcW w:w="18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195</w:t>
            </w:r>
          </w:p>
        </w:tc>
        <w:tc>
          <w:tcPr>
            <w:tcW w:w="29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494</w:t>
            </w:r>
          </w:p>
        </w:tc>
        <w:tc>
          <w:tcPr>
            <w:tcW w:w="162"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7</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22</w:t>
            </w:r>
          </w:p>
        </w:tc>
        <w:tc>
          <w:tcPr>
            <w:tcW w:w="22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8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54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54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73</w:t>
            </w:r>
          </w:p>
        </w:tc>
        <w:tc>
          <w:tcPr>
            <w:tcW w:w="200"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73</w:t>
            </w:r>
          </w:p>
        </w:tc>
        <w:tc>
          <w:tcPr>
            <w:tcW w:w="500" w:type="pct"/>
            <w:shd w:val="clear" w:color="auto" w:fill="FFFFFF" w:themeFill="background1"/>
            <w:hideMark/>
          </w:tcPr>
          <w:p w:rsidR="00A2571A" w:rsidRDefault="00A2571A" w:rsidP="00A2571A">
            <w:r w:rsidRPr="00C55974">
              <w:rPr>
                <w:color w:val="000000"/>
                <w:sz w:val="20"/>
                <w:szCs w:val="20"/>
              </w:rPr>
              <w:t>Срок полезного использования оборудования </w:t>
            </w:r>
          </w:p>
        </w:tc>
      </w:tr>
      <w:tr w:rsidR="00A2571A" w:rsidTr="0008538A">
        <w:trPr>
          <w:trHeight w:val="20"/>
        </w:trPr>
        <w:tc>
          <w:tcPr>
            <w:tcW w:w="116"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Pr>
                <w:color w:val="000000"/>
                <w:sz w:val="20"/>
                <w:szCs w:val="20"/>
              </w:rPr>
              <w:t>4</w:t>
            </w:r>
          </w:p>
        </w:tc>
        <w:tc>
          <w:tcPr>
            <w:tcW w:w="700" w:type="pct"/>
            <w:shd w:val="clear" w:color="auto" w:fill="FFFFFF" w:themeFill="background1"/>
            <w:hideMark/>
          </w:tcPr>
          <w:p w:rsidR="00A2571A" w:rsidRPr="00A2571A" w:rsidRDefault="00A2571A" w:rsidP="00A2571A">
            <w:pPr>
              <w:rPr>
                <w:sz w:val="20"/>
                <w:szCs w:val="20"/>
              </w:rPr>
            </w:pPr>
            <w:r w:rsidRPr="00A2571A">
              <w:rPr>
                <w:sz w:val="20"/>
                <w:szCs w:val="20"/>
              </w:rPr>
              <w:t>Реконструкция тепловой сети от школы до администрации d 150 мм.</w:t>
            </w:r>
          </w:p>
        </w:tc>
        <w:tc>
          <w:tcPr>
            <w:tcW w:w="47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м</w:t>
            </w:r>
          </w:p>
        </w:tc>
        <w:tc>
          <w:tcPr>
            <w:tcW w:w="181" w:type="pct"/>
            <w:shd w:val="clear" w:color="auto" w:fill="FFFFFF" w:themeFill="background1"/>
            <w:vAlign w:val="center"/>
            <w:hideMark/>
          </w:tcPr>
          <w:p w:rsidR="00A2571A" w:rsidRPr="000E4192" w:rsidRDefault="00A2571A" w:rsidP="00A2571A">
            <w:pPr>
              <w:ind w:left="-57" w:right="-57"/>
              <w:jc w:val="center"/>
              <w:rPr>
                <w:color w:val="000000"/>
                <w:sz w:val="20"/>
                <w:szCs w:val="20"/>
              </w:rPr>
            </w:pPr>
            <w:r w:rsidRPr="000E4192">
              <w:rPr>
                <w:color w:val="000000"/>
                <w:sz w:val="20"/>
                <w:szCs w:val="20"/>
              </w:rPr>
              <w:t>50</w:t>
            </w:r>
          </w:p>
        </w:tc>
        <w:tc>
          <w:tcPr>
            <w:tcW w:w="29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371</w:t>
            </w:r>
          </w:p>
        </w:tc>
        <w:tc>
          <w:tcPr>
            <w:tcW w:w="162"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5"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7</w:t>
            </w:r>
          </w:p>
        </w:tc>
        <w:tc>
          <w:tcPr>
            <w:tcW w:w="16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15</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6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228"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22</w:t>
            </w:r>
          </w:p>
        </w:tc>
        <w:tc>
          <w:tcPr>
            <w:tcW w:w="186"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36</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94"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200" w:type="pct"/>
            <w:shd w:val="clear" w:color="auto" w:fill="FFFFFF" w:themeFill="background1"/>
            <w:vAlign w:val="center"/>
          </w:tcPr>
          <w:p w:rsidR="00A2571A" w:rsidRPr="00C51CCD" w:rsidRDefault="00A2571A" w:rsidP="00A2571A">
            <w:pPr>
              <w:jc w:val="center"/>
              <w:rPr>
                <w:rFonts w:asciiTheme="majorBidi" w:hAnsiTheme="majorBidi" w:cstheme="majorBidi"/>
                <w:color w:val="000000"/>
                <w:sz w:val="20"/>
                <w:szCs w:val="20"/>
              </w:rPr>
            </w:pPr>
            <w:r>
              <w:rPr>
                <w:rFonts w:asciiTheme="majorBidi" w:hAnsiTheme="majorBidi" w:cstheme="majorBidi"/>
                <w:color w:val="000000"/>
                <w:sz w:val="20"/>
                <w:szCs w:val="20"/>
              </w:rPr>
              <w:t>51</w:t>
            </w:r>
          </w:p>
        </w:tc>
        <w:tc>
          <w:tcPr>
            <w:tcW w:w="500" w:type="pct"/>
            <w:shd w:val="clear" w:color="auto" w:fill="FFFFFF" w:themeFill="background1"/>
            <w:hideMark/>
          </w:tcPr>
          <w:p w:rsidR="00A2571A" w:rsidRDefault="00A2571A" w:rsidP="00A2571A">
            <w:r w:rsidRPr="00C55974">
              <w:rPr>
                <w:color w:val="000000"/>
                <w:sz w:val="20"/>
                <w:szCs w:val="20"/>
              </w:rPr>
              <w:t>Срок полезного использования оборудования </w:t>
            </w:r>
          </w:p>
        </w:tc>
      </w:tr>
      <w:tr w:rsidR="008C396B" w:rsidRPr="000E4192" w:rsidTr="00A2571A">
        <w:trPr>
          <w:trHeight w:val="20"/>
        </w:trPr>
        <w:tc>
          <w:tcPr>
            <w:tcW w:w="1467" w:type="pct"/>
            <w:gridSpan w:val="4"/>
            <w:shd w:val="clear" w:color="auto" w:fill="FFFFFF" w:themeFill="background1"/>
            <w:vAlign w:val="center"/>
            <w:hideMark/>
          </w:tcPr>
          <w:p w:rsidR="008C396B" w:rsidRPr="000E4192" w:rsidRDefault="008C396B" w:rsidP="00AB3AB9">
            <w:pPr>
              <w:spacing w:after="240"/>
              <w:ind w:left="-113" w:right="-113"/>
              <w:jc w:val="center"/>
              <w:rPr>
                <w:b/>
                <w:bCs/>
                <w:color w:val="000000"/>
                <w:sz w:val="20"/>
                <w:szCs w:val="20"/>
              </w:rPr>
            </w:pPr>
            <w:r w:rsidRPr="000E4192">
              <w:rPr>
                <w:b/>
                <w:bCs/>
                <w:color w:val="000000"/>
                <w:sz w:val="20"/>
                <w:szCs w:val="20"/>
              </w:rPr>
              <w:t>Итого</w:t>
            </w:r>
          </w:p>
        </w:tc>
        <w:tc>
          <w:tcPr>
            <w:tcW w:w="295"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1613</w:t>
            </w:r>
          </w:p>
        </w:tc>
        <w:tc>
          <w:tcPr>
            <w:tcW w:w="162"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sidRPr="00C51CCD">
              <w:rPr>
                <w:rFonts w:asciiTheme="majorBidi" w:hAnsiTheme="majorBidi" w:cstheme="majorBidi"/>
                <w:color w:val="000000"/>
                <w:sz w:val="20"/>
                <w:szCs w:val="20"/>
              </w:rPr>
              <w:t>0</w:t>
            </w:r>
          </w:p>
        </w:tc>
        <w:tc>
          <w:tcPr>
            <w:tcW w:w="165"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29</w:t>
            </w:r>
          </w:p>
        </w:tc>
        <w:tc>
          <w:tcPr>
            <w:tcW w:w="165"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66"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44</w:t>
            </w:r>
          </w:p>
        </w:tc>
        <w:tc>
          <w:tcPr>
            <w:tcW w:w="168"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65</w:t>
            </w:r>
          </w:p>
        </w:tc>
        <w:tc>
          <w:tcPr>
            <w:tcW w:w="166"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80</w:t>
            </w:r>
          </w:p>
        </w:tc>
        <w:tc>
          <w:tcPr>
            <w:tcW w:w="166"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87</w:t>
            </w:r>
          </w:p>
        </w:tc>
        <w:tc>
          <w:tcPr>
            <w:tcW w:w="228"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102</w:t>
            </w:r>
          </w:p>
        </w:tc>
        <w:tc>
          <w:tcPr>
            <w:tcW w:w="186"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109</w:t>
            </w:r>
          </w:p>
        </w:tc>
        <w:tc>
          <w:tcPr>
            <w:tcW w:w="194"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131</w:t>
            </w:r>
          </w:p>
        </w:tc>
        <w:tc>
          <w:tcPr>
            <w:tcW w:w="194"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w:t>
            </w:r>
            <w:r w:rsidRPr="00C51CCD">
              <w:rPr>
                <w:rFonts w:asciiTheme="majorBidi" w:hAnsiTheme="majorBidi" w:cstheme="majorBidi"/>
                <w:color w:val="000000"/>
                <w:sz w:val="20"/>
                <w:szCs w:val="20"/>
              </w:rPr>
              <w:t>4</w:t>
            </w:r>
            <w:r>
              <w:rPr>
                <w:rFonts w:asciiTheme="majorBidi" w:hAnsiTheme="majorBidi" w:cstheme="majorBidi"/>
                <w:color w:val="000000"/>
                <w:sz w:val="20"/>
                <w:szCs w:val="20"/>
              </w:rPr>
              <w:t>5</w:t>
            </w:r>
          </w:p>
        </w:tc>
        <w:tc>
          <w:tcPr>
            <w:tcW w:w="194"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171</w:t>
            </w:r>
          </w:p>
        </w:tc>
        <w:tc>
          <w:tcPr>
            <w:tcW w:w="194"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178</w:t>
            </w:r>
          </w:p>
        </w:tc>
        <w:tc>
          <w:tcPr>
            <w:tcW w:w="194"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211</w:t>
            </w:r>
          </w:p>
        </w:tc>
        <w:tc>
          <w:tcPr>
            <w:tcW w:w="200" w:type="pct"/>
            <w:shd w:val="clear" w:color="auto" w:fill="FFFFFF" w:themeFill="background1"/>
            <w:vAlign w:val="center"/>
          </w:tcPr>
          <w:p w:rsidR="008C396B" w:rsidRPr="00C51CC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218</w:t>
            </w:r>
          </w:p>
        </w:tc>
        <w:tc>
          <w:tcPr>
            <w:tcW w:w="500" w:type="pct"/>
            <w:shd w:val="clear" w:color="auto" w:fill="FFFFFF" w:themeFill="background1"/>
            <w:vAlign w:val="center"/>
            <w:hideMark/>
          </w:tcPr>
          <w:p w:rsidR="008C396B" w:rsidRPr="000E4192" w:rsidRDefault="008C396B" w:rsidP="00AB3AB9">
            <w:pPr>
              <w:ind w:left="-57" w:right="-57"/>
              <w:jc w:val="center"/>
              <w:rPr>
                <w:b/>
                <w:bCs/>
                <w:color w:val="000000"/>
                <w:sz w:val="20"/>
                <w:szCs w:val="20"/>
              </w:rPr>
            </w:pPr>
            <w:r w:rsidRPr="000E4192">
              <w:rPr>
                <w:b/>
                <w:bCs/>
                <w:color w:val="000000"/>
                <w:sz w:val="20"/>
                <w:szCs w:val="20"/>
              </w:rPr>
              <w:t> </w:t>
            </w:r>
          </w:p>
        </w:tc>
      </w:tr>
    </w:tbl>
    <w:p w:rsidR="008C396B" w:rsidRDefault="008C396B" w:rsidP="008C396B">
      <w:pPr>
        <w:tabs>
          <w:tab w:val="num" w:pos="-4962"/>
          <w:tab w:val="left" w:pos="12690"/>
        </w:tabs>
        <w:spacing w:line="360" w:lineRule="auto"/>
        <w:ind w:firstLine="567"/>
        <w:jc w:val="both"/>
        <w:rPr>
          <w:sz w:val="28"/>
          <w:szCs w:val="28"/>
        </w:rPr>
      </w:pPr>
    </w:p>
    <w:p w:rsidR="008C396B" w:rsidRDefault="008C396B" w:rsidP="008C396B">
      <w:pPr>
        <w:rPr>
          <w:sz w:val="28"/>
          <w:szCs w:val="28"/>
        </w:rPr>
      </w:pPr>
    </w:p>
    <w:p w:rsidR="001F2934" w:rsidRPr="008C396B" w:rsidRDefault="001F2934" w:rsidP="008C396B">
      <w:pPr>
        <w:rPr>
          <w:sz w:val="28"/>
          <w:szCs w:val="28"/>
        </w:rPr>
        <w:sectPr w:rsidR="001F2934" w:rsidRPr="008C396B" w:rsidSect="00AF608D">
          <w:pgSz w:w="16838" w:h="11906" w:orient="landscape"/>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AB3AB9">
        <w:trPr>
          <w:trHeight w:val="20"/>
          <w:tblHeader/>
        </w:trPr>
        <w:tc>
          <w:tcPr>
            <w:tcW w:w="2765" w:type="pct"/>
            <w:shd w:val="clear" w:color="auto" w:fill="auto"/>
            <w:vAlign w:val="center"/>
            <w:hideMark/>
          </w:tcPr>
          <w:p w:rsidR="008C396B" w:rsidRPr="00CD1BD8" w:rsidRDefault="008C396B" w:rsidP="00AB3AB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AB3AB9">
            <w:pPr>
              <w:jc w:val="center"/>
              <w:rPr>
                <w:b/>
                <w:color w:val="000000"/>
              </w:rPr>
            </w:pPr>
            <w:r w:rsidRPr="00CD1BD8">
              <w:rPr>
                <w:b/>
                <w:color w:val="000000"/>
              </w:rPr>
              <w:t>Единая теплоснабжающая организация</w:t>
            </w:r>
          </w:p>
        </w:tc>
      </w:tr>
      <w:tr w:rsidR="008C396B" w:rsidRPr="00CD1BD8" w:rsidTr="00AB3AB9">
        <w:trPr>
          <w:trHeight w:val="443"/>
        </w:trPr>
        <w:tc>
          <w:tcPr>
            <w:tcW w:w="2765" w:type="pct"/>
            <w:shd w:val="clear" w:color="auto" w:fill="auto"/>
            <w:vAlign w:val="center"/>
          </w:tcPr>
          <w:p w:rsidR="008C396B" w:rsidRPr="00CD1BD8" w:rsidRDefault="008C396B" w:rsidP="00AB3AB9">
            <w:r>
              <w:rPr>
                <w:color w:val="000000"/>
              </w:rPr>
              <w:t xml:space="preserve">Школьная котельная </w:t>
            </w:r>
            <w:r>
              <w:t xml:space="preserve"> с. Благовещенское</w:t>
            </w:r>
          </w:p>
        </w:tc>
        <w:tc>
          <w:tcPr>
            <w:tcW w:w="2235" w:type="pct"/>
            <w:vMerge w:val="restart"/>
            <w:shd w:val="clear" w:color="auto" w:fill="auto"/>
            <w:noWrap/>
            <w:vAlign w:val="center"/>
            <w:hideMark/>
          </w:tcPr>
          <w:p w:rsidR="008C396B" w:rsidRPr="00CD1BD8" w:rsidRDefault="008C396B" w:rsidP="00AB3AB9">
            <w:pPr>
              <w:jc w:val="center"/>
              <w:rPr>
                <w:color w:val="000000"/>
              </w:rPr>
            </w:pPr>
            <w:r>
              <w:rPr>
                <w:color w:val="000000"/>
              </w:rPr>
              <w:t>ООО «Теплоресурс»</w:t>
            </w:r>
          </w:p>
        </w:tc>
      </w:tr>
      <w:tr w:rsidR="008C396B" w:rsidRPr="00CD1BD8" w:rsidTr="00AB3AB9">
        <w:trPr>
          <w:trHeight w:val="451"/>
        </w:trPr>
        <w:tc>
          <w:tcPr>
            <w:tcW w:w="2765" w:type="pct"/>
            <w:shd w:val="clear" w:color="auto" w:fill="auto"/>
            <w:vAlign w:val="center"/>
          </w:tcPr>
          <w:p w:rsidR="008C396B" w:rsidRPr="00CD1BD8" w:rsidRDefault="008C396B" w:rsidP="00AB3AB9">
            <w:pPr>
              <w:rPr>
                <w:color w:val="000000"/>
              </w:rPr>
            </w:pPr>
            <w:r>
              <w:rPr>
                <w:color w:val="000000"/>
              </w:rPr>
              <w:t>Котельная ПНИ</w:t>
            </w:r>
            <w:r>
              <w:t xml:space="preserve"> с. Воскресенское</w:t>
            </w:r>
          </w:p>
        </w:tc>
        <w:tc>
          <w:tcPr>
            <w:tcW w:w="2235" w:type="pct"/>
            <w:vMerge/>
            <w:shd w:val="clear" w:color="auto" w:fill="auto"/>
            <w:noWrap/>
            <w:vAlign w:val="center"/>
            <w:hideMark/>
          </w:tcPr>
          <w:p w:rsidR="008C396B" w:rsidRDefault="008C396B" w:rsidP="00AB3AB9">
            <w:pPr>
              <w:jc w:val="center"/>
              <w:rPr>
                <w:color w:val="000000"/>
              </w:rPr>
            </w:pPr>
          </w:p>
        </w:tc>
      </w:tr>
    </w:tbl>
    <w:p w:rsidR="00204A00" w:rsidRPr="00B7030F" w:rsidRDefault="00204A00" w:rsidP="008C396B">
      <w:pPr>
        <w:tabs>
          <w:tab w:val="left" w:pos="1276"/>
        </w:tabs>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lastRenderedPageBreak/>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8278DA" w:rsidRPr="00960392" w:rsidRDefault="008278DA" w:rsidP="008278DA">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8C396B" w:rsidRPr="00CD1BD8" w:rsidTr="00AB3AB9">
        <w:trPr>
          <w:trHeight w:val="20"/>
          <w:tblHeader/>
        </w:trPr>
        <w:tc>
          <w:tcPr>
            <w:tcW w:w="2765" w:type="pct"/>
            <w:shd w:val="clear" w:color="auto" w:fill="auto"/>
            <w:vAlign w:val="center"/>
            <w:hideMark/>
          </w:tcPr>
          <w:p w:rsidR="008C396B" w:rsidRPr="00CD1BD8" w:rsidRDefault="008C396B" w:rsidP="00AB3AB9">
            <w:pPr>
              <w:jc w:val="center"/>
              <w:rPr>
                <w:b/>
                <w:color w:val="000000"/>
              </w:rPr>
            </w:pPr>
            <w:r w:rsidRPr="00CD1BD8">
              <w:rPr>
                <w:b/>
                <w:color w:val="000000"/>
              </w:rPr>
              <w:t>Наименование системы теплоснабжения</w:t>
            </w:r>
          </w:p>
        </w:tc>
        <w:tc>
          <w:tcPr>
            <w:tcW w:w="2235" w:type="pct"/>
            <w:shd w:val="clear" w:color="auto" w:fill="auto"/>
            <w:vAlign w:val="center"/>
            <w:hideMark/>
          </w:tcPr>
          <w:p w:rsidR="008C396B" w:rsidRPr="00CD1BD8" w:rsidRDefault="008C396B" w:rsidP="00AB3AB9">
            <w:pPr>
              <w:jc w:val="center"/>
              <w:rPr>
                <w:b/>
                <w:color w:val="000000"/>
              </w:rPr>
            </w:pPr>
            <w:r w:rsidRPr="00CD1BD8">
              <w:rPr>
                <w:b/>
                <w:color w:val="000000"/>
              </w:rPr>
              <w:t>Единая теплоснабжающая организация</w:t>
            </w:r>
          </w:p>
        </w:tc>
      </w:tr>
      <w:tr w:rsidR="008C396B" w:rsidRPr="00CD1BD8" w:rsidTr="00AB3AB9">
        <w:trPr>
          <w:trHeight w:val="443"/>
        </w:trPr>
        <w:tc>
          <w:tcPr>
            <w:tcW w:w="2765" w:type="pct"/>
            <w:shd w:val="clear" w:color="auto" w:fill="auto"/>
            <w:vAlign w:val="center"/>
          </w:tcPr>
          <w:p w:rsidR="008C396B" w:rsidRPr="00CD1BD8" w:rsidRDefault="008C396B" w:rsidP="00AB3AB9">
            <w:r>
              <w:rPr>
                <w:color w:val="000000"/>
              </w:rPr>
              <w:t xml:space="preserve">Школьная котельная </w:t>
            </w:r>
            <w:r>
              <w:t xml:space="preserve"> с. Благовещенское</w:t>
            </w:r>
          </w:p>
        </w:tc>
        <w:tc>
          <w:tcPr>
            <w:tcW w:w="2235" w:type="pct"/>
            <w:vMerge w:val="restart"/>
            <w:shd w:val="clear" w:color="auto" w:fill="auto"/>
            <w:noWrap/>
            <w:vAlign w:val="center"/>
            <w:hideMark/>
          </w:tcPr>
          <w:p w:rsidR="008C396B" w:rsidRPr="00CD1BD8" w:rsidRDefault="008C396B" w:rsidP="00AB3AB9">
            <w:pPr>
              <w:jc w:val="center"/>
              <w:rPr>
                <w:color w:val="000000"/>
              </w:rPr>
            </w:pPr>
            <w:r>
              <w:rPr>
                <w:color w:val="000000"/>
              </w:rPr>
              <w:t>ООО «Теплоресурс»</w:t>
            </w:r>
          </w:p>
        </w:tc>
      </w:tr>
      <w:tr w:rsidR="008C396B" w:rsidRPr="00CD1BD8" w:rsidTr="00AB3AB9">
        <w:trPr>
          <w:trHeight w:val="451"/>
        </w:trPr>
        <w:tc>
          <w:tcPr>
            <w:tcW w:w="2765" w:type="pct"/>
            <w:shd w:val="clear" w:color="auto" w:fill="auto"/>
            <w:vAlign w:val="center"/>
          </w:tcPr>
          <w:p w:rsidR="008C396B" w:rsidRPr="00CD1BD8" w:rsidRDefault="008C396B" w:rsidP="00AB3AB9">
            <w:pPr>
              <w:rPr>
                <w:color w:val="000000"/>
              </w:rPr>
            </w:pPr>
            <w:r>
              <w:rPr>
                <w:color w:val="000000"/>
              </w:rPr>
              <w:t>Котельная ПНИ</w:t>
            </w:r>
            <w:r>
              <w:t xml:space="preserve"> с. Воскресенское</w:t>
            </w:r>
          </w:p>
        </w:tc>
        <w:tc>
          <w:tcPr>
            <w:tcW w:w="2235" w:type="pct"/>
            <w:vMerge/>
            <w:shd w:val="clear" w:color="auto" w:fill="auto"/>
            <w:noWrap/>
            <w:vAlign w:val="center"/>
            <w:hideMark/>
          </w:tcPr>
          <w:p w:rsidR="008C396B" w:rsidRDefault="008C396B" w:rsidP="00AB3AB9">
            <w:pPr>
              <w:jc w:val="center"/>
              <w:rPr>
                <w:color w:val="000000"/>
              </w:rPr>
            </w:pPr>
          </w:p>
        </w:tc>
      </w:tr>
    </w:tbl>
    <w:p w:rsidR="008C396B" w:rsidRPr="00CD1BD8" w:rsidRDefault="008C396B" w:rsidP="008C396B">
      <w:pPr>
        <w:tabs>
          <w:tab w:val="left" w:pos="1276"/>
        </w:tabs>
        <w:ind w:firstLine="709"/>
        <w:jc w:val="both"/>
        <w:rPr>
          <w:sz w:val="28"/>
          <w:szCs w:val="28"/>
        </w:rPr>
      </w:pPr>
    </w:p>
    <w:p w:rsidR="008C396B" w:rsidRPr="00750A34" w:rsidRDefault="008C396B" w:rsidP="00177250">
      <w:pPr>
        <w:tabs>
          <w:tab w:val="left" w:pos="1276"/>
        </w:tabs>
        <w:ind w:firstLine="709"/>
        <w:jc w:val="right"/>
        <w:rPr>
          <w:sz w:val="28"/>
          <w:szCs w:val="28"/>
        </w:rPr>
      </w:pPr>
    </w:p>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представляется целесообразным при условии непревышения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0A7182">
      <w:pPr>
        <w:tabs>
          <w:tab w:val="left" w:pos="1276"/>
        </w:tabs>
        <w:ind w:firstLine="709"/>
        <w:jc w:val="both"/>
        <w:rPr>
          <w:sz w:val="28"/>
          <w:szCs w:val="28"/>
        </w:rPr>
      </w:pPr>
      <w:r w:rsidRPr="00B7030F">
        <w:rPr>
          <w:sz w:val="28"/>
          <w:szCs w:val="28"/>
        </w:rPr>
        <w:t xml:space="preserve">На территории </w:t>
      </w:r>
      <w:r w:rsidR="006375E6">
        <w:rPr>
          <w:sz w:val="28"/>
          <w:szCs w:val="28"/>
        </w:rPr>
        <w:t>сельского поселения «Благовещенское»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9D402A">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энергетической эффективности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6375E6">
        <w:rPr>
          <w:sz w:val="28"/>
          <w:szCs w:val="28"/>
        </w:rPr>
        <w:t>сельском поселении «Благовещенское»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6F6ED4">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6375E6">
        <w:rPr>
          <w:rFonts w:asciiTheme="majorHAnsi" w:hAnsiTheme="majorHAnsi"/>
          <w:caps/>
          <w:color w:val="000000" w:themeColor="text1"/>
          <w:spacing w:val="20"/>
          <w:sz w:val="34"/>
          <w:szCs w:val="34"/>
        </w:rPr>
        <w:t>сельского поселения «Благовещенское»</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48135A" w:rsidP="00663145">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ской области на 2021-2030 годы.</w:t>
      </w:r>
      <w:r w:rsidR="00A47AC3">
        <w:rPr>
          <w:sz w:val="28"/>
          <w:szCs w:val="28"/>
        </w:rPr>
        <w:t xml:space="preserve"> </w:t>
      </w:r>
      <w:r w:rsidR="00011217" w:rsidRPr="00B7030F">
        <w:rPr>
          <w:sz w:val="28"/>
          <w:szCs w:val="28"/>
        </w:rPr>
        <w:t xml:space="preserve">Реализация мероприятий на территории </w:t>
      </w:r>
      <w:r w:rsidR="006375E6">
        <w:rPr>
          <w:sz w:val="28"/>
          <w:szCs w:val="28"/>
        </w:rPr>
        <w:t>сельского поселения «Благовещенское»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8E2FE4">
      <w:pPr>
        <w:tabs>
          <w:tab w:val="left" w:pos="1276"/>
        </w:tabs>
        <w:ind w:firstLine="709"/>
        <w:jc w:val="both"/>
        <w:rPr>
          <w:sz w:val="28"/>
          <w:szCs w:val="28"/>
        </w:rPr>
      </w:pPr>
      <w:r w:rsidRPr="00B7030F">
        <w:rPr>
          <w:sz w:val="28"/>
          <w:szCs w:val="28"/>
        </w:rPr>
        <w:t xml:space="preserve">В </w:t>
      </w:r>
      <w:r w:rsidR="006375E6">
        <w:rPr>
          <w:sz w:val="28"/>
          <w:szCs w:val="28"/>
        </w:rPr>
        <w:t>сельском поселении «Благовещенское»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6375E6">
        <w:rPr>
          <w:sz w:val="28"/>
          <w:szCs w:val="28"/>
        </w:rPr>
        <w:t>сельского поселения «Благовещенское»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B93595">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6375E6">
        <w:rPr>
          <w:sz w:val="28"/>
          <w:szCs w:val="28"/>
        </w:rPr>
        <w:t>сельского поселения «Благовещенское»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48135A" w:rsidRPr="00503EE3">
        <w:rPr>
          <w:sz w:val="28"/>
          <w:szCs w:val="28"/>
        </w:rPr>
        <w:t>на 2021-2030 годы, утвержденную пос</w:t>
      </w:r>
      <w:r w:rsidR="0048135A">
        <w:rPr>
          <w:sz w:val="28"/>
          <w:szCs w:val="28"/>
        </w:rPr>
        <w:t>тановлением Правительства Архан</w:t>
      </w:r>
      <w:r w:rsidR="0048135A" w:rsidRPr="00503EE3">
        <w:rPr>
          <w:sz w:val="28"/>
          <w:szCs w:val="28"/>
        </w:rPr>
        <w:t>гельской области от 11 февраля 2021г. с из</w:t>
      </w:r>
      <w:r w:rsidR="0048135A">
        <w:rPr>
          <w:sz w:val="28"/>
          <w:szCs w:val="28"/>
        </w:rPr>
        <w:t>менениями от 27 декабря 2023 го</w:t>
      </w:r>
      <w:r w:rsidR="0048135A" w:rsidRPr="00503EE3">
        <w:rPr>
          <w:sz w:val="28"/>
          <w:szCs w:val="28"/>
        </w:rPr>
        <w:t>да № 1353-пп.</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6C6253" w:rsidRPr="00B7030F" w:rsidRDefault="00D27C83" w:rsidP="008C396B">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Pr="00B7030F">
        <w:rPr>
          <w:sz w:val="28"/>
          <w:szCs w:val="28"/>
        </w:rPr>
        <w:t xml:space="preserve">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6375E6">
        <w:rPr>
          <w:sz w:val="28"/>
          <w:szCs w:val="28"/>
        </w:rPr>
        <w:t>сельского поселения «Благовещенское»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2635B3" w:rsidRPr="00B7030F" w:rsidRDefault="002635B3" w:rsidP="008C396B">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6375E6">
        <w:rPr>
          <w:sz w:val="28"/>
          <w:szCs w:val="28"/>
        </w:rPr>
        <w:t>сельского поселения «Благовещенское»</w:t>
      </w:r>
      <w:r w:rsidRPr="00B7030F">
        <w:rPr>
          <w:sz w:val="28"/>
          <w:szCs w:val="28"/>
        </w:rPr>
        <w:t xml:space="preserve"> схемой теплоснабжения не предусмотрено.</w:t>
      </w:r>
    </w:p>
    <w:p w:rsidR="006C6253" w:rsidRPr="00B7030F" w:rsidRDefault="006C6253" w:rsidP="009B26C6">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6375E6">
        <w:rPr>
          <w:b/>
          <w:sz w:val="28"/>
          <w:szCs w:val="28"/>
        </w:rPr>
        <w:t>сельского поселения «Благовещенское»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8C396B">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6375E6">
        <w:rPr>
          <w:sz w:val="28"/>
          <w:szCs w:val="28"/>
        </w:rPr>
        <w:t>сельского поселения «Благовещенское»</w:t>
      </w:r>
      <w:r w:rsidR="00282DBC" w:rsidRPr="00B7030F">
        <w:rPr>
          <w:sz w:val="28"/>
          <w:szCs w:val="28"/>
        </w:rPr>
        <w:t xml:space="preserve"> не требуются.</w:t>
      </w:r>
    </w:p>
    <w:p w:rsidR="006C6253" w:rsidRPr="00B7030F" w:rsidRDefault="006C6253" w:rsidP="006C4E1C">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6375E6">
        <w:rPr>
          <w:b/>
          <w:sz w:val="28"/>
          <w:szCs w:val="28"/>
        </w:rPr>
        <w:t>сельского поселения «Благовещенское»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37377B" w:rsidRDefault="0037377B">
      <w:pPr>
        <w:rPr>
          <w:sz w:val="28"/>
          <w:szCs w:val="28"/>
        </w:rPr>
      </w:pPr>
      <w:r>
        <w:rPr>
          <w:sz w:val="28"/>
          <w:szCs w:val="28"/>
        </w:rPr>
        <w:br w:type="page"/>
      </w:r>
    </w:p>
    <w:p w:rsidR="0037377B" w:rsidRDefault="0037377B" w:rsidP="00594846">
      <w:pPr>
        <w:tabs>
          <w:tab w:val="left" w:pos="1276"/>
        </w:tabs>
        <w:ind w:firstLine="709"/>
        <w:jc w:val="right"/>
        <w:rPr>
          <w:sz w:val="28"/>
          <w:szCs w:val="28"/>
        </w:rPr>
        <w:sectPr w:rsidR="0037377B" w:rsidSect="0062416C">
          <w:pgSz w:w="11906" w:h="16838"/>
          <w:pgMar w:top="1134" w:right="1134" w:bottom="1134" w:left="1134" w:header="720" w:footer="709" w:gutter="0"/>
          <w:cols w:space="720"/>
          <w:docGrid w:linePitch="360"/>
        </w:sectPr>
      </w:pPr>
    </w:p>
    <w:p w:rsidR="0037377B" w:rsidRPr="00CD1BD8" w:rsidRDefault="0037377B" w:rsidP="0037377B">
      <w:pPr>
        <w:tabs>
          <w:tab w:val="left" w:pos="1276"/>
        </w:tabs>
        <w:ind w:firstLine="709"/>
        <w:jc w:val="right"/>
        <w:rPr>
          <w:sz w:val="28"/>
          <w:szCs w:val="28"/>
        </w:rPr>
      </w:pPr>
      <w:r w:rsidRPr="00CD1BD8">
        <w:rPr>
          <w:sz w:val="28"/>
          <w:szCs w:val="28"/>
        </w:rPr>
        <w:lastRenderedPageBreak/>
        <w:t xml:space="preserve">Таблица </w:t>
      </w:r>
      <w:r>
        <w:rPr>
          <w:sz w:val="28"/>
          <w:szCs w:val="28"/>
        </w:rPr>
        <w:t>27</w:t>
      </w:r>
    </w:p>
    <w:p w:rsidR="008C396B" w:rsidRDefault="008C396B" w:rsidP="008C396B">
      <w:pPr>
        <w:tabs>
          <w:tab w:val="left" w:pos="13200"/>
        </w:tabs>
        <w:jc w:val="both"/>
        <w:rPr>
          <w:sz w:val="28"/>
          <w:szCs w:val="28"/>
        </w:rPr>
      </w:pPr>
      <w:r>
        <w:rPr>
          <w:sz w:val="28"/>
          <w:szCs w:val="28"/>
        </w:rPr>
        <w:tab/>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8C396B" w:rsidRPr="00BC5EDE" w:rsidTr="00AB3AB9">
        <w:trPr>
          <w:trHeight w:val="20"/>
          <w:tblHeader/>
        </w:trPr>
        <w:tc>
          <w:tcPr>
            <w:tcW w:w="4815" w:type="dxa"/>
            <w:shd w:val="clear" w:color="auto" w:fill="auto"/>
            <w:noWrap/>
            <w:vAlign w:val="center"/>
            <w:hideMark/>
          </w:tcPr>
          <w:p w:rsidR="008C396B" w:rsidRPr="00CD1BD8" w:rsidRDefault="008C396B" w:rsidP="00AB3AB9">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8C396B" w:rsidRPr="007A6AC4" w:rsidRDefault="008C396B" w:rsidP="00AB3AB9">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shd w:val="clear" w:color="auto" w:fill="auto"/>
            <w:noWrap/>
            <w:vAlign w:val="center"/>
          </w:tcPr>
          <w:p w:rsidR="008C396B" w:rsidRPr="007A6AC4" w:rsidRDefault="008C396B" w:rsidP="00AB3AB9">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shd w:val="clear" w:color="auto" w:fill="auto"/>
            <w:noWrap/>
            <w:vAlign w:val="center"/>
          </w:tcPr>
          <w:p w:rsidR="008C396B" w:rsidRPr="00BC5EDE" w:rsidRDefault="008C396B" w:rsidP="00AB3AB9">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1" w:type="dxa"/>
            <w:vAlign w:val="center"/>
          </w:tcPr>
          <w:p w:rsidR="008C396B" w:rsidRPr="00BC5EDE" w:rsidRDefault="008C396B" w:rsidP="00AB3AB9">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8C396B" w:rsidRPr="000D04F9"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8C396B" w:rsidRPr="000D04F9" w:rsidRDefault="008C396B" w:rsidP="00AB3AB9">
            <w:pPr>
              <w:jc w:val="center"/>
              <w:rPr>
                <w:rFonts w:asciiTheme="majorBidi" w:hAnsiTheme="majorBidi" w:cstheme="majorBidi"/>
                <w:color w:val="000000"/>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1"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1"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0" w:type="dxa"/>
            <w:shd w:val="clear" w:color="auto" w:fill="auto"/>
            <w:noWrap/>
            <w:vAlign w:val="center"/>
            <w:hideMark/>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c>
          <w:tcPr>
            <w:tcW w:w="611" w:type="dxa"/>
            <w:vAlign w:val="center"/>
          </w:tcPr>
          <w:p w:rsidR="008C396B" w:rsidRPr="000D04F9" w:rsidRDefault="008C396B" w:rsidP="00AB3AB9">
            <w:pPr>
              <w:jc w:val="center"/>
              <w:rPr>
                <w:sz w:val="18"/>
                <w:szCs w:val="18"/>
              </w:rPr>
            </w:pPr>
            <w:r w:rsidRPr="000D04F9">
              <w:rPr>
                <w:rFonts w:asciiTheme="majorBidi" w:hAnsiTheme="majorBidi" w:cstheme="majorBidi"/>
                <w:color w:val="000000"/>
                <w:sz w:val="18"/>
                <w:szCs w:val="18"/>
              </w:rPr>
              <w:t>1092</w:t>
            </w:r>
          </w:p>
        </w:tc>
      </w:tr>
      <w:tr w:rsidR="008C396B" w:rsidRPr="00B471F4"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2,45</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2,43</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2,41</w:t>
            </w:r>
          </w:p>
        </w:tc>
        <w:tc>
          <w:tcPr>
            <w:tcW w:w="611"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2,39</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2,37</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2,35</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2,33</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2,31</w:t>
            </w:r>
          </w:p>
        </w:tc>
        <w:tc>
          <w:tcPr>
            <w:tcW w:w="611"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2,29</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2,27</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2,25</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2,23</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2,21</w:t>
            </w:r>
          </w:p>
        </w:tc>
        <w:tc>
          <w:tcPr>
            <w:tcW w:w="611" w:type="dxa"/>
            <w:vAlign w:val="center"/>
          </w:tcPr>
          <w:p w:rsidR="008C396B" w:rsidRPr="00B471F4" w:rsidRDefault="008C396B" w:rsidP="00AB3AB9">
            <w:pPr>
              <w:jc w:val="center"/>
              <w:rPr>
                <w:rFonts w:asciiTheme="majorBidi" w:hAnsiTheme="majorBidi" w:cstheme="majorBidi"/>
                <w:color w:val="000000"/>
                <w:sz w:val="18"/>
                <w:szCs w:val="18"/>
                <w:highlight w:val="yellow"/>
              </w:rPr>
            </w:pPr>
            <w:r w:rsidRPr="00B471F4">
              <w:rPr>
                <w:rFonts w:asciiTheme="majorBidi" w:hAnsiTheme="majorBidi" w:cstheme="majorBidi"/>
                <w:color w:val="000000"/>
                <w:sz w:val="18"/>
                <w:szCs w:val="18"/>
              </w:rPr>
              <w:t>2,19</w:t>
            </w:r>
          </w:p>
        </w:tc>
      </w:tr>
      <w:tr w:rsidR="008C396B" w:rsidRPr="00B471F4"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8C396B" w:rsidRPr="00B471F4" w:rsidRDefault="008C396B" w:rsidP="00AB3AB9">
            <w:pPr>
              <w:jc w:val="center"/>
              <w:rPr>
                <w:rFonts w:asciiTheme="majorBidi" w:hAnsiTheme="majorBidi" w:cstheme="majorBidi"/>
                <w:color w:val="000000"/>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1"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1"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0" w:type="dxa"/>
            <w:shd w:val="clear" w:color="auto" w:fill="auto"/>
            <w:noWrap/>
            <w:vAlign w:val="center"/>
            <w:hideMark/>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c>
          <w:tcPr>
            <w:tcW w:w="611" w:type="dxa"/>
            <w:vAlign w:val="center"/>
          </w:tcPr>
          <w:p w:rsidR="008C396B" w:rsidRPr="00B471F4" w:rsidRDefault="008C396B" w:rsidP="00AB3AB9">
            <w:pPr>
              <w:jc w:val="center"/>
              <w:rPr>
                <w:sz w:val="18"/>
                <w:szCs w:val="18"/>
              </w:rPr>
            </w:pPr>
            <w:r w:rsidRPr="00B471F4">
              <w:rPr>
                <w:rFonts w:asciiTheme="majorBidi" w:hAnsiTheme="majorBidi" w:cstheme="majorBidi"/>
                <w:color w:val="000000"/>
                <w:sz w:val="18"/>
                <w:szCs w:val="18"/>
              </w:rPr>
              <w:t>0,21</w:t>
            </w:r>
          </w:p>
        </w:tc>
      </w:tr>
      <w:tr w:rsidR="008C396B"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8C396B" w:rsidRPr="00E4502D" w:rsidRDefault="008C396B" w:rsidP="00AB3AB9">
            <w:pPr>
              <w:ind w:left="-57" w:right="-57"/>
              <w:jc w:val="center"/>
              <w:rPr>
                <w:rFonts w:asciiTheme="majorBidi" w:hAnsiTheme="majorBidi" w:cstheme="majorBidi"/>
                <w:color w:val="000000"/>
                <w:sz w:val="18"/>
                <w:szCs w:val="18"/>
              </w:rPr>
            </w:pPr>
            <w:r>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1"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1"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0" w:type="dxa"/>
            <w:shd w:val="clear" w:color="auto" w:fill="auto"/>
            <w:noWrap/>
            <w:vAlign w:val="center"/>
            <w:hideMark/>
          </w:tcPr>
          <w:p w:rsidR="008C396B" w:rsidRDefault="008C396B" w:rsidP="00AB3AB9">
            <w:pPr>
              <w:jc w:val="center"/>
            </w:pPr>
            <w:r w:rsidRPr="00C82C5D">
              <w:rPr>
                <w:rFonts w:asciiTheme="majorBidi" w:hAnsiTheme="majorBidi" w:cstheme="majorBidi"/>
                <w:color w:val="000000"/>
                <w:sz w:val="18"/>
                <w:szCs w:val="18"/>
              </w:rPr>
              <w:t>543</w:t>
            </w:r>
          </w:p>
        </w:tc>
        <w:tc>
          <w:tcPr>
            <w:tcW w:w="611" w:type="dxa"/>
            <w:vAlign w:val="center"/>
          </w:tcPr>
          <w:p w:rsidR="008C396B" w:rsidRDefault="008C396B" w:rsidP="00AB3AB9">
            <w:pPr>
              <w:jc w:val="center"/>
            </w:pPr>
            <w:r w:rsidRPr="00C82C5D">
              <w:rPr>
                <w:rFonts w:asciiTheme="majorBidi" w:hAnsiTheme="majorBidi" w:cstheme="majorBidi"/>
                <w:color w:val="000000"/>
                <w:sz w:val="18"/>
                <w:szCs w:val="18"/>
              </w:rPr>
              <w:t>543</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 xml:space="preserve">Доля отпуска тепловой энергии, осуществляемого потребителям по приборам учета, в </w:t>
            </w:r>
            <w:r w:rsidRPr="00CD1BD8">
              <w:rPr>
                <w:color w:val="000000"/>
              </w:rPr>
              <w:lastRenderedPageBreak/>
              <w:t>общем объеме отпущенной тепловой энергии</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lastRenderedPageBreak/>
              <w:t>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0,3</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0,4</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0,5</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0,6</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0,7</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32</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31</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30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29</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28</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27</w:t>
            </w:r>
          </w:p>
        </w:tc>
      </w:tr>
      <w:tr w:rsidR="008C396B"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0,11</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Pr>
                <w:rFonts w:asciiTheme="majorBidi" w:hAnsiTheme="majorBidi" w:cstheme="majorBidi"/>
                <w:color w:val="000000"/>
                <w:sz w:val="20"/>
                <w:szCs w:val="20"/>
              </w:rPr>
              <w:t>0,26</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1"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0" w:type="dxa"/>
            <w:shd w:val="clear" w:color="auto" w:fill="auto"/>
            <w:noWrap/>
            <w:vAlign w:val="center"/>
            <w:hideMark/>
          </w:tcPr>
          <w:p w:rsidR="008C396B" w:rsidRDefault="008C396B" w:rsidP="00AB3AB9">
            <w:pPr>
              <w:jc w:val="center"/>
            </w:pPr>
            <w:r w:rsidRPr="00374708">
              <w:rPr>
                <w:rFonts w:asciiTheme="majorBidi" w:hAnsiTheme="majorBidi" w:cstheme="majorBidi"/>
                <w:color w:val="000000"/>
                <w:sz w:val="20"/>
                <w:szCs w:val="20"/>
              </w:rPr>
              <w:t>0</w:t>
            </w:r>
          </w:p>
        </w:tc>
        <w:tc>
          <w:tcPr>
            <w:tcW w:w="611" w:type="dxa"/>
            <w:vAlign w:val="center"/>
          </w:tcPr>
          <w:p w:rsidR="008C396B" w:rsidRDefault="008C396B" w:rsidP="00AB3AB9">
            <w:pPr>
              <w:jc w:val="center"/>
            </w:pPr>
            <w:r w:rsidRPr="00374708">
              <w:rPr>
                <w:rFonts w:asciiTheme="majorBidi" w:hAnsiTheme="majorBidi" w:cstheme="majorBidi"/>
                <w:color w:val="000000"/>
                <w:sz w:val="20"/>
                <w:szCs w:val="20"/>
              </w:rPr>
              <w:t>0</w:t>
            </w:r>
          </w:p>
        </w:tc>
      </w:tr>
      <w:tr w:rsidR="008C396B" w:rsidRPr="00E4502D" w:rsidTr="00AB3AB9">
        <w:trPr>
          <w:trHeight w:val="20"/>
        </w:trPr>
        <w:tc>
          <w:tcPr>
            <w:tcW w:w="4815" w:type="dxa"/>
            <w:shd w:val="clear" w:color="auto" w:fill="auto"/>
            <w:noWrap/>
            <w:vAlign w:val="center"/>
            <w:hideMark/>
          </w:tcPr>
          <w:p w:rsidR="008C396B" w:rsidRPr="00CD1BD8" w:rsidRDefault="008C396B" w:rsidP="00AB3AB9">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0" w:type="dxa"/>
            <w:shd w:val="clear" w:color="auto" w:fill="auto"/>
            <w:noWrap/>
            <w:vAlign w:val="center"/>
            <w:hideMark/>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c>
          <w:tcPr>
            <w:tcW w:w="611" w:type="dxa"/>
            <w:vAlign w:val="center"/>
          </w:tcPr>
          <w:p w:rsidR="008C396B" w:rsidRPr="00E4502D" w:rsidRDefault="008C396B" w:rsidP="00AB3AB9">
            <w:pPr>
              <w:jc w:val="center"/>
              <w:rPr>
                <w:rFonts w:asciiTheme="majorBidi" w:hAnsiTheme="majorBidi" w:cstheme="majorBidi"/>
                <w:color w:val="000000"/>
                <w:sz w:val="20"/>
                <w:szCs w:val="20"/>
              </w:rPr>
            </w:pPr>
            <w:r w:rsidRPr="00E4502D">
              <w:rPr>
                <w:rFonts w:asciiTheme="majorBidi" w:hAnsiTheme="majorBidi" w:cstheme="majorBidi"/>
                <w:color w:val="000000"/>
                <w:sz w:val="20"/>
                <w:szCs w:val="20"/>
              </w:rPr>
              <w:t>0,00</w:t>
            </w:r>
          </w:p>
        </w:tc>
      </w:tr>
    </w:tbl>
    <w:p w:rsidR="008C396B" w:rsidRDefault="008C396B" w:rsidP="008C396B">
      <w:pPr>
        <w:tabs>
          <w:tab w:val="left" w:pos="13200"/>
        </w:tabs>
        <w:jc w:val="both"/>
        <w:rPr>
          <w:sz w:val="28"/>
          <w:szCs w:val="28"/>
        </w:rPr>
      </w:pPr>
    </w:p>
    <w:p w:rsidR="008C396B" w:rsidRDefault="008C396B" w:rsidP="008C396B">
      <w:pPr>
        <w:rPr>
          <w:sz w:val="28"/>
          <w:szCs w:val="28"/>
        </w:rPr>
      </w:pPr>
    </w:p>
    <w:p w:rsidR="0037377B" w:rsidRPr="008C396B" w:rsidRDefault="0037377B" w:rsidP="008C396B">
      <w:pPr>
        <w:rPr>
          <w:sz w:val="28"/>
          <w:szCs w:val="28"/>
        </w:rPr>
        <w:sectPr w:rsidR="0037377B" w:rsidRPr="008C396B" w:rsidSect="00784EBC">
          <w:pgSz w:w="16838" w:h="11906" w:orient="landscape"/>
          <w:pgMar w:top="1134" w:right="1134" w:bottom="1134" w:left="1134" w:header="720" w:footer="709" w:gutter="0"/>
          <w:cols w:space="720"/>
          <w:docGrid w:linePitch="360"/>
        </w:sectPr>
      </w:pPr>
    </w:p>
    <w:p w:rsidR="0037377B" w:rsidRPr="00B7030F" w:rsidRDefault="0037377B" w:rsidP="0037377B">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37377B" w:rsidRPr="00B7030F" w:rsidRDefault="0037377B" w:rsidP="0037377B">
      <w:pPr>
        <w:tabs>
          <w:tab w:val="left" w:pos="1276"/>
        </w:tabs>
        <w:ind w:firstLine="709"/>
        <w:jc w:val="both"/>
        <w:rPr>
          <w:sz w:val="28"/>
          <w:szCs w:val="28"/>
        </w:rPr>
      </w:pPr>
      <w:r w:rsidRPr="00B7030F">
        <w:rPr>
          <w:sz w:val="28"/>
          <w:szCs w:val="28"/>
        </w:rPr>
        <w:t xml:space="preserve">Расчет прогнозного платежа населения </w:t>
      </w:r>
      <w:r w:rsidR="006375E6">
        <w:rPr>
          <w:sz w:val="28"/>
          <w:szCs w:val="28"/>
        </w:rPr>
        <w:t>сельского поселения «Благовещенское»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533FF6" w:rsidRDefault="00533FF6" w:rsidP="00533FF6">
      <w:pPr>
        <w:tabs>
          <w:tab w:val="left" w:pos="1276"/>
        </w:tabs>
        <w:jc w:val="center"/>
        <w:rPr>
          <w:sz w:val="28"/>
          <w:szCs w:val="28"/>
        </w:rPr>
      </w:pPr>
      <w:r w:rsidRPr="00CD1BD8">
        <w:rPr>
          <w:sz w:val="28"/>
          <w:szCs w:val="28"/>
        </w:rPr>
        <w:t xml:space="preserve">Тарифно-балансовая расчетная модель теплоснабжения по </w:t>
      </w:r>
      <w:r>
        <w:rPr>
          <w:sz w:val="28"/>
          <w:szCs w:val="28"/>
        </w:rPr>
        <w:t>ООО «Теплоресурс»</w:t>
      </w:r>
    </w:p>
    <w:p w:rsidR="008D06A6" w:rsidRPr="00CD1BD8" w:rsidRDefault="008D06A6" w:rsidP="00533FF6">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1136"/>
        <w:gridCol w:w="1109"/>
        <w:gridCol w:w="763"/>
        <w:gridCol w:w="763"/>
        <w:gridCol w:w="763"/>
        <w:gridCol w:w="763"/>
        <w:gridCol w:w="763"/>
        <w:gridCol w:w="763"/>
        <w:gridCol w:w="763"/>
        <w:gridCol w:w="763"/>
        <w:gridCol w:w="763"/>
        <w:gridCol w:w="763"/>
        <w:gridCol w:w="757"/>
        <w:gridCol w:w="769"/>
        <w:gridCol w:w="763"/>
        <w:gridCol w:w="763"/>
        <w:gridCol w:w="763"/>
        <w:gridCol w:w="846"/>
      </w:tblGrid>
      <w:tr w:rsidR="008C396B" w:rsidRPr="00FF1553" w:rsidTr="00AB3AB9">
        <w:trPr>
          <w:trHeight w:val="300"/>
          <w:tblHeader/>
        </w:trPr>
        <w:tc>
          <w:tcPr>
            <w:tcW w:w="85" w:type="pct"/>
            <w:shd w:val="clear" w:color="auto" w:fill="auto"/>
            <w:vAlign w:val="center"/>
            <w:hideMark/>
          </w:tcPr>
          <w:p w:rsidR="008C396B" w:rsidRPr="00FF1553" w:rsidRDefault="008C396B" w:rsidP="00AB3AB9">
            <w:pPr>
              <w:ind w:left="-57" w:right="-57"/>
              <w:jc w:val="center"/>
              <w:rPr>
                <w:b/>
                <w:bCs/>
                <w:color w:val="000000"/>
                <w:sz w:val="18"/>
                <w:szCs w:val="18"/>
              </w:rPr>
            </w:pPr>
            <w:r w:rsidRPr="00FF1553">
              <w:rPr>
                <w:b/>
                <w:bCs/>
                <w:color w:val="000000"/>
                <w:sz w:val="18"/>
                <w:szCs w:val="18"/>
              </w:rPr>
              <w:t>№ п/п</w:t>
            </w:r>
          </w:p>
        </w:tc>
        <w:tc>
          <w:tcPr>
            <w:tcW w:w="384" w:type="pct"/>
            <w:shd w:val="clear" w:color="auto" w:fill="auto"/>
            <w:vAlign w:val="center"/>
            <w:hideMark/>
          </w:tcPr>
          <w:p w:rsidR="008C396B" w:rsidRPr="00FF1553" w:rsidRDefault="008C396B" w:rsidP="00AB3AB9">
            <w:pPr>
              <w:ind w:left="-57" w:right="-57"/>
              <w:jc w:val="center"/>
              <w:rPr>
                <w:b/>
                <w:bCs/>
                <w:color w:val="000000"/>
                <w:sz w:val="18"/>
                <w:szCs w:val="18"/>
              </w:rPr>
            </w:pPr>
            <w:r w:rsidRPr="00FF1553">
              <w:rPr>
                <w:b/>
                <w:bCs/>
                <w:color w:val="000000"/>
                <w:sz w:val="18"/>
                <w:szCs w:val="18"/>
              </w:rPr>
              <w:t>Наименование статьи расходов</w:t>
            </w:r>
          </w:p>
        </w:tc>
        <w:tc>
          <w:tcPr>
            <w:tcW w:w="375" w:type="pct"/>
            <w:shd w:val="clear" w:color="auto" w:fill="auto"/>
            <w:vAlign w:val="center"/>
            <w:hideMark/>
          </w:tcPr>
          <w:p w:rsidR="008C396B" w:rsidRPr="00FF1553" w:rsidRDefault="008C396B" w:rsidP="00AB3AB9">
            <w:pPr>
              <w:ind w:left="-57" w:right="-57"/>
              <w:jc w:val="center"/>
              <w:rPr>
                <w:b/>
                <w:bCs/>
                <w:color w:val="000000"/>
                <w:sz w:val="18"/>
                <w:szCs w:val="18"/>
              </w:rPr>
            </w:pPr>
            <w:r w:rsidRPr="00FF1553">
              <w:rPr>
                <w:b/>
                <w:bCs/>
                <w:color w:val="000000"/>
                <w:sz w:val="18"/>
                <w:szCs w:val="18"/>
              </w:rPr>
              <w:t>Механизм расчета</w:t>
            </w:r>
          </w:p>
        </w:tc>
        <w:tc>
          <w:tcPr>
            <w:tcW w:w="258" w:type="pct"/>
            <w:shd w:val="clear" w:color="auto" w:fill="auto"/>
            <w:vAlign w:val="center"/>
            <w:hideMark/>
          </w:tcPr>
          <w:p w:rsidR="008C396B" w:rsidRPr="00FF1553" w:rsidRDefault="008C396B" w:rsidP="00AB3AB9">
            <w:pPr>
              <w:ind w:left="-57" w:right="-57"/>
              <w:jc w:val="center"/>
              <w:rPr>
                <w:b/>
                <w:bCs/>
                <w:color w:val="000000"/>
                <w:sz w:val="18"/>
                <w:szCs w:val="18"/>
              </w:rPr>
            </w:pPr>
            <w:r w:rsidRPr="00FF1553">
              <w:rPr>
                <w:b/>
                <w:bCs/>
                <w:color w:val="000000"/>
                <w:sz w:val="18"/>
                <w:szCs w:val="18"/>
              </w:rPr>
              <w:t>2021</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2022</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2023</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2024</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2025</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2026</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2027</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2028</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2029</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2030</w:t>
            </w:r>
          </w:p>
        </w:tc>
        <w:tc>
          <w:tcPr>
            <w:tcW w:w="256"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2031</w:t>
            </w:r>
          </w:p>
        </w:tc>
        <w:tc>
          <w:tcPr>
            <w:tcW w:w="260"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2032</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2033</w:t>
            </w:r>
          </w:p>
        </w:tc>
        <w:tc>
          <w:tcPr>
            <w:tcW w:w="258" w:type="pct"/>
            <w:shd w:val="clear" w:color="auto" w:fill="auto"/>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2034</w:t>
            </w:r>
          </w:p>
        </w:tc>
        <w:tc>
          <w:tcPr>
            <w:tcW w:w="258" w:type="pct"/>
            <w:vAlign w:val="center"/>
          </w:tcPr>
          <w:p w:rsidR="008C396B" w:rsidRPr="00FF1553" w:rsidRDefault="008C396B" w:rsidP="00AB3AB9">
            <w:pPr>
              <w:ind w:left="-57" w:right="-57"/>
              <w:jc w:val="center"/>
              <w:rPr>
                <w:b/>
                <w:bCs/>
                <w:color w:val="000000"/>
                <w:sz w:val="18"/>
                <w:szCs w:val="18"/>
              </w:rPr>
            </w:pPr>
            <w:r w:rsidRPr="00FF1553">
              <w:rPr>
                <w:b/>
                <w:bCs/>
                <w:color w:val="000000"/>
                <w:sz w:val="18"/>
                <w:szCs w:val="18"/>
              </w:rPr>
              <w:t>2035</w:t>
            </w:r>
          </w:p>
        </w:tc>
        <w:tc>
          <w:tcPr>
            <w:tcW w:w="286" w:type="pct"/>
            <w:shd w:val="clear" w:color="auto" w:fill="auto"/>
            <w:vAlign w:val="center"/>
            <w:hideMark/>
          </w:tcPr>
          <w:p w:rsidR="008C396B" w:rsidRPr="00FF1553" w:rsidRDefault="008C396B" w:rsidP="00AB3AB9">
            <w:pPr>
              <w:ind w:left="-57" w:right="-57"/>
              <w:jc w:val="center"/>
              <w:rPr>
                <w:b/>
                <w:bCs/>
                <w:color w:val="000000"/>
                <w:sz w:val="18"/>
                <w:szCs w:val="18"/>
              </w:rPr>
            </w:pPr>
            <w:r w:rsidRPr="00FF1553">
              <w:rPr>
                <w:b/>
                <w:bCs/>
                <w:color w:val="000000"/>
                <w:sz w:val="18"/>
                <w:szCs w:val="18"/>
              </w:rPr>
              <w:t>Всего</w:t>
            </w:r>
          </w:p>
        </w:tc>
      </w:tr>
      <w:tr w:rsidR="00263286" w:rsidRPr="00864C76" w:rsidTr="00C35A34">
        <w:trPr>
          <w:trHeight w:val="900"/>
        </w:trPr>
        <w:tc>
          <w:tcPr>
            <w:tcW w:w="85" w:type="pct"/>
            <w:shd w:val="clear" w:color="auto" w:fill="auto"/>
            <w:vAlign w:val="center"/>
            <w:hideMark/>
          </w:tcPr>
          <w:p w:rsidR="00263286" w:rsidRPr="009D36E7" w:rsidRDefault="00263286" w:rsidP="00263286">
            <w:pPr>
              <w:ind w:left="-57" w:right="-57"/>
              <w:rPr>
                <w:color w:val="000000"/>
                <w:sz w:val="16"/>
                <w:szCs w:val="16"/>
              </w:rPr>
            </w:pPr>
            <w:r w:rsidRPr="009D36E7">
              <w:rPr>
                <w:color w:val="000000"/>
                <w:sz w:val="16"/>
                <w:szCs w:val="16"/>
              </w:rPr>
              <w:t>1.</w:t>
            </w:r>
          </w:p>
        </w:tc>
        <w:tc>
          <w:tcPr>
            <w:tcW w:w="384" w:type="pct"/>
            <w:shd w:val="clear" w:color="auto" w:fill="auto"/>
            <w:vAlign w:val="center"/>
            <w:hideMark/>
          </w:tcPr>
          <w:p w:rsidR="00263286" w:rsidRPr="009D36E7" w:rsidRDefault="00263286" w:rsidP="00263286">
            <w:pPr>
              <w:ind w:left="-57" w:right="-57"/>
              <w:rPr>
                <w:color w:val="000000"/>
                <w:sz w:val="16"/>
                <w:szCs w:val="16"/>
              </w:rPr>
            </w:pPr>
            <w:r w:rsidRPr="009D36E7">
              <w:rPr>
                <w:color w:val="000000"/>
                <w:sz w:val="16"/>
                <w:szCs w:val="16"/>
              </w:rPr>
              <w:t>Объем реализации, Гкал</w:t>
            </w:r>
          </w:p>
        </w:tc>
        <w:tc>
          <w:tcPr>
            <w:tcW w:w="375" w:type="pct"/>
            <w:shd w:val="clear" w:color="auto" w:fill="auto"/>
            <w:vAlign w:val="center"/>
            <w:hideMark/>
          </w:tcPr>
          <w:p w:rsidR="00263286" w:rsidRPr="009D36E7" w:rsidRDefault="00263286" w:rsidP="00263286">
            <w:pPr>
              <w:ind w:left="-57" w:right="-57"/>
              <w:jc w:val="center"/>
              <w:rPr>
                <w:color w:val="000000"/>
                <w:sz w:val="16"/>
                <w:szCs w:val="16"/>
              </w:rPr>
            </w:pPr>
            <w:r w:rsidRPr="009D36E7">
              <w:rPr>
                <w:color w:val="000000"/>
                <w:sz w:val="16"/>
                <w:szCs w:val="16"/>
              </w:rPr>
              <w:t>Глава 2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4084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4084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4397,18</w:t>
            </w:r>
          </w:p>
        </w:tc>
        <w:tc>
          <w:tcPr>
            <w:tcW w:w="258" w:type="pct"/>
            <w:tcBorders>
              <w:top w:val="single" w:sz="4" w:space="0" w:color="auto"/>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4397,18</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65331,34</w:t>
            </w:r>
          </w:p>
        </w:tc>
      </w:tr>
      <w:tr w:rsidR="00263286" w:rsidTr="00C35A34">
        <w:trPr>
          <w:trHeight w:val="1200"/>
        </w:trPr>
        <w:tc>
          <w:tcPr>
            <w:tcW w:w="85" w:type="pct"/>
            <w:shd w:val="clear" w:color="auto" w:fill="auto"/>
            <w:vAlign w:val="center"/>
            <w:hideMark/>
          </w:tcPr>
          <w:p w:rsidR="00263286" w:rsidRPr="009D36E7" w:rsidRDefault="00263286" w:rsidP="00263286">
            <w:pPr>
              <w:ind w:left="-57" w:right="-57"/>
              <w:rPr>
                <w:color w:val="000000"/>
                <w:sz w:val="16"/>
                <w:szCs w:val="16"/>
              </w:rPr>
            </w:pPr>
            <w:r w:rsidRPr="009D36E7">
              <w:rPr>
                <w:color w:val="000000"/>
                <w:sz w:val="16"/>
                <w:szCs w:val="16"/>
              </w:rPr>
              <w:t>2.</w:t>
            </w:r>
          </w:p>
        </w:tc>
        <w:tc>
          <w:tcPr>
            <w:tcW w:w="384" w:type="pct"/>
            <w:shd w:val="clear" w:color="auto" w:fill="auto"/>
            <w:vAlign w:val="center"/>
            <w:hideMark/>
          </w:tcPr>
          <w:p w:rsidR="00263286" w:rsidRPr="009D36E7" w:rsidRDefault="00263286" w:rsidP="00263286">
            <w:pPr>
              <w:ind w:left="-57" w:right="-57"/>
              <w:rPr>
                <w:color w:val="000000"/>
                <w:sz w:val="16"/>
                <w:szCs w:val="16"/>
              </w:rPr>
            </w:pPr>
            <w:r w:rsidRPr="009D36E7">
              <w:rPr>
                <w:color w:val="000000"/>
                <w:sz w:val="16"/>
                <w:szCs w:val="16"/>
              </w:rPr>
              <w:t>НВВ с учетом изменения объемов реализации, тыс. руб.</w:t>
            </w:r>
          </w:p>
        </w:tc>
        <w:tc>
          <w:tcPr>
            <w:tcW w:w="375" w:type="pct"/>
            <w:shd w:val="clear" w:color="auto" w:fill="auto"/>
            <w:vAlign w:val="center"/>
            <w:hideMark/>
          </w:tcPr>
          <w:p w:rsidR="00263286" w:rsidRPr="009D36E7" w:rsidRDefault="00263286" w:rsidP="00263286">
            <w:pPr>
              <w:ind w:left="-57" w:right="-57"/>
              <w:jc w:val="center"/>
              <w:rPr>
                <w:color w:val="000000"/>
                <w:sz w:val="16"/>
                <w:szCs w:val="16"/>
              </w:rPr>
            </w:pPr>
            <w:r w:rsidRPr="009D36E7">
              <w:rPr>
                <w:color w:val="000000"/>
                <w:sz w:val="16"/>
                <w:szCs w:val="16"/>
              </w:rPr>
              <w:t>Тариф 20</w:t>
            </w:r>
            <w:r>
              <w:rPr>
                <w:color w:val="000000"/>
                <w:sz w:val="16"/>
                <w:szCs w:val="16"/>
              </w:rPr>
              <w:t>25</w:t>
            </w:r>
            <w:r w:rsidRPr="009D36E7">
              <w:rPr>
                <w:color w:val="000000"/>
                <w:sz w:val="16"/>
                <w:szCs w:val="16"/>
              </w:rPr>
              <w:t xml:space="preserve"> года * объем реализации текущего года</w:t>
            </w:r>
          </w:p>
        </w:tc>
        <w:tc>
          <w:tcPr>
            <w:tcW w:w="258" w:type="pct"/>
            <w:tcBorders>
              <w:top w:val="nil"/>
              <w:left w:val="single" w:sz="4" w:space="0" w:color="auto"/>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7277,69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7596,24</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8913,08</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8153,78</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6"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60"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11872,39</w:t>
            </w:r>
          </w:p>
        </w:tc>
        <w:tc>
          <w:tcPr>
            <w:tcW w:w="258" w:type="pct"/>
            <w:tcBorders>
              <w:top w:val="nil"/>
              <w:left w:val="nil"/>
              <w:bottom w:val="nil"/>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11872,39</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162537,04</w:t>
            </w:r>
          </w:p>
        </w:tc>
      </w:tr>
      <w:tr w:rsidR="00263286" w:rsidRPr="00864C76" w:rsidTr="00C35A34">
        <w:trPr>
          <w:trHeight w:val="900"/>
        </w:trPr>
        <w:tc>
          <w:tcPr>
            <w:tcW w:w="85" w:type="pct"/>
            <w:shd w:val="clear" w:color="auto" w:fill="auto"/>
            <w:vAlign w:val="center"/>
            <w:hideMark/>
          </w:tcPr>
          <w:p w:rsidR="00263286" w:rsidRPr="00401044" w:rsidRDefault="00263286" w:rsidP="00263286">
            <w:pPr>
              <w:ind w:left="-57" w:right="-57"/>
              <w:rPr>
                <w:color w:val="000000"/>
                <w:sz w:val="16"/>
                <w:szCs w:val="16"/>
              </w:rPr>
            </w:pPr>
            <w:r w:rsidRPr="00401044">
              <w:rPr>
                <w:color w:val="000000"/>
                <w:sz w:val="16"/>
                <w:szCs w:val="16"/>
              </w:rPr>
              <w:t>3.</w:t>
            </w:r>
          </w:p>
        </w:tc>
        <w:tc>
          <w:tcPr>
            <w:tcW w:w="384" w:type="pct"/>
            <w:shd w:val="clear" w:color="auto" w:fill="auto"/>
            <w:vAlign w:val="center"/>
            <w:hideMark/>
          </w:tcPr>
          <w:p w:rsidR="00263286" w:rsidRPr="00401044" w:rsidRDefault="00263286" w:rsidP="00263286">
            <w:pPr>
              <w:ind w:left="-57" w:right="-57"/>
              <w:rPr>
                <w:color w:val="000000"/>
                <w:sz w:val="16"/>
                <w:szCs w:val="16"/>
              </w:rPr>
            </w:pPr>
            <w:r w:rsidRPr="00401044">
              <w:rPr>
                <w:color w:val="000000"/>
                <w:sz w:val="16"/>
                <w:szCs w:val="16"/>
              </w:rPr>
              <w:t>Снижение эксплуатационных затрат за счет эффективности реализации проектов, тыс. руб.</w:t>
            </w:r>
          </w:p>
        </w:tc>
        <w:tc>
          <w:tcPr>
            <w:tcW w:w="375" w:type="pct"/>
            <w:shd w:val="clear" w:color="auto" w:fill="auto"/>
            <w:vAlign w:val="center"/>
            <w:hideMark/>
          </w:tcPr>
          <w:p w:rsidR="00263286" w:rsidRPr="00401044" w:rsidRDefault="00263286" w:rsidP="00263286">
            <w:pPr>
              <w:ind w:left="-57" w:right="-57"/>
              <w:jc w:val="center"/>
              <w:rPr>
                <w:color w:val="000000"/>
                <w:sz w:val="16"/>
                <w:szCs w:val="16"/>
              </w:rPr>
            </w:pPr>
            <w:r w:rsidRPr="00401044">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29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44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65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102</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109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131</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145</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171</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178</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211</w:t>
            </w:r>
          </w:p>
        </w:tc>
        <w:tc>
          <w:tcPr>
            <w:tcW w:w="258" w:type="pct"/>
            <w:tcBorders>
              <w:top w:val="single" w:sz="4" w:space="0" w:color="auto"/>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218</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1614</w:t>
            </w:r>
          </w:p>
        </w:tc>
      </w:tr>
      <w:tr w:rsidR="00263286" w:rsidRPr="00864C76" w:rsidTr="00C35A34">
        <w:trPr>
          <w:trHeight w:val="900"/>
        </w:trPr>
        <w:tc>
          <w:tcPr>
            <w:tcW w:w="85"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4.</w:t>
            </w:r>
          </w:p>
        </w:tc>
        <w:tc>
          <w:tcPr>
            <w:tcW w:w="384"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Рост эксплуатационных затрат за счет амортизационных отчислений, тыс. руб.</w:t>
            </w:r>
          </w:p>
        </w:tc>
        <w:tc>
          <w:tcPr>
            <w:tcW w:w="375" w:type="pct"/>
            <w:shd w:val="clear" w:color="auto" w:fill="auto"/>
            <w:vAlign w:val="center"/>
            <w:hideMark/>
          </w:tcPr>
          <w:p w:rsidR="00263286" w:rsidRPr="004D2802" w:rsidRDefault="00263286" w:rsidP="00263286">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60"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r>
      <w:tr w:rsidR="00263286" w:rsidRPr="00864C76" w:rsidTr="00C35A34">
        <w:trPr>
          <w:trHeight w:val="600"/>
        </w:trPr>
        <w:tc>
          <w:tcPr>
            <w:tcW w:w="85" w:type="pct"/>
            <w:shd w:val="clear" w:color="auto" w:fill="auto"/>
            <w:vAlign w:val="center"/>
            <w:hideMark/>
          </w:tcPr>
          <w:p w:rsidR="00263286" w:rsidRPr="004D2802" w:rsidRDefault="00263286" w:rsidP="00263286">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5.</w:t>
            </w:r>
          </w:p>
        </w:tc>
        <w:tc>
          <w:tcPr>
            <w:tcW w:w="384" w:type="pct"/>
            <w:shd w:val="clear" w:color="auto" w:fill="auto"/>
            <w:vAlign w:val="center"/>
            <w:hideMark/>
          </w:tcPr>
          <w:p w:rsidR="00263286" w:rsidRPr="004D2802" w:rsidRDefault="00263286" w:rsidP="00263286">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Изменение затрат, %</w:t>
            </w:r>
          </w:p>
        </w:tc>
        <w:tc>
          <w:tcPr>
            <w:tcW w:w="375" w:type="pct"/>
            <w:shd w:val="clear" w:color="auto" w:fill="auto"/>
            <w:vAlign w:val="center"/>
            <w:hideMark/>
          </w:tcPr>
          <w:p w:rsidR="00263286" w:rsidRPr="004D2802" w:rsidRDefault="00263286" w:rsidP="00263286">
            <w:pPr>
              <w:jc w:val="center"/>
              <w:rPr>
                <w:rFonts w:asciiTheme="majorBidi" w:hAnsiTheme="majorBidi" w:cstheme="majorBidi"/>
                <w:color w:val="000000"/>
                <w:sz w:val="16"/>
                <w:szCs w:val="16"/>
              </w:rPr>
            </w:pPr>
            <w:r w:rsidRPr="004D2802">
              <w:rPr>
                <w:rFonts w:asciiTheme="majorBidi" w:hAnsiTheme="majorBidi" w:cstheme="majorBidi"/>
                <w:color w:val="000000"/>
                <w:sz w:val="16"/>
                <w:szCs w:val="16"/>
              </w:rPr>
              <w:t>(Стр.2 – стр.3 + стр.4)/стр.2*100-100</w:t>
            </w:r>
          </w:p>
        </w:tc>
        <w:tc>
          <w:tcPr>
            <w:tcW w:w="258" w:type="pct"/>
            <w:tcBorders>
              <w:top w:val="nil"/>
              <w:left w:val="single" w:sz="4" w:space="0" w:color="auto"/>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0,00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-0,38</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-0,49</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-0,54</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-0,55</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-0,67</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-0,73</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-0,86</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-0,92</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-1,10</w:t>
            </w:r>
          </w:p>
        </w:tc>
        <w:tc>
          <w:tcPr>
            <w:tcW w:w="256"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-1,22</w:t>
            </w:r>
          </w:p>
        </w:tc>
        <w:tc>
          <w:tcPr>
            <w:tcW w:w="260"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-1,44</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-1,50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-1,78</w:t>
            </w:r>
          </w:p>
        </w:tc>
        <w:tc>
          <w:tcPr>
            <w:tcW w:w="258" w:type="pct"/>
            <w:tcBorders>
              <w:top w:val="nil"/>
              <w:left w:val="nil"/>
              <w:bottom w:val="nil"/>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-1,84</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-14,02</w:t>
            </w:r>
          </w:p>
        </w:tc>
      </w:tr>
      <w:tr w:rsidR="00263286" w:rsidRPr="00864C76" w:rsidTr="00C35A34">
        <w:trPr>
          <w:trHeight w:val="900"/>
        </w:trPr>
        <w:tc>
          <w:tcPr>
            <w:tcW w:w="85"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6.</w:t>
            </w:r>
          </w:p>
        </w:tc>
        <w:tc>
          <w:tcPr>
            <w:tcW w:w="384"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Инвестиционные затраты, тыс. руб.</w:t>
            </w:r>
          </w:p>
        </w:tc>
        <w:tc>
          <w:tcPr>
            <w:tcW w:w="375" w:type="pct"/>
            <w:shd w:val="clear" w:color="auto" w:fill="auto"/>
            <w:vAlign w:val="center"/>
            <w:hideMark/>
          </w:tcPr>
          <w:p w:rsidR="00263286" w:rsidRPr="004D2802" w:rsidRDefault="00263286" w:rsidP="00263286">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5075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0</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5075</w:t>
            </w:r>
          </w:p>
        </w:tc>
      </w:tr>
      <w:tr w:rsidR="00263286" w:rsidRPr="00864C76" w:rsidTr="00C35A34">
        <w:trPr>
          <w:trHeight w:val="300"/>
        </w:trPr>
        <w:tc>
          <w:tcPr>
            <w:tcW w:w="85" w:type="pct"/>
            <w:shd w:val="clear" w:color="auto" w:fill="auto"/>
            <w:vAlign w:val="center"/>
            <w:hideMark/>
          </w:tcPr>
          <w:p w:rsidR="00263286" w:rsidRPr="00CD1BD8" w:rsidRDefault="00263286" w:rsidP="00263286">
            <w:pPr>
              <w:ind w:left="-57" w:right="-57"/>
              <w:rPr>
                <w:color w:val="000000"/>
                <w:sz w:val="22"/>
                <w:szCs w:val="22"/>
              </w:rPr>
            </w:pPr>
            <w:r w:rsidRPr="00CD1BD8">
              <w:rPr>
                <w:color w:val="000000"/>
                <w:sz w:val="22"/>
                <w:szCs w:val="22"/>
              </w:rPr>
              <w:t> </w:t>
            </w:r>
          </w:p>
        </w:tc>
        <w:tc>
          <w:tcPr>
            <w:tcW w:w="384"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в том числе:</w:t>
            </w:r>
          </w:p>
        </w:tc>
        <w:tc>
          <w:tcPr>
            <w:tcW w:w="375" w:type="pct"/>
            <w:shd w:val="clear" w:color="auto" w:fill="auto"/>
            <w:vAlign w:val="center"/>
            <w:hideMark/>
          </w:tcPr>
          <w:p w:rsidR="00263286" w:rsidRPr="00CD1BD8" w:rsidRDefault="00263286" w:rsidP="00263286">
            <w:pPr>
              <w:ind w:left="-57" w:right="-57"/>
              <w:jc w:val="center"/>
              <w:rPr>
                <w:color w:val="000000"/>
                <w:sz w:val="22"/>
                <w:szCs w:val="22"/>
              </w:rPr>
            </w:pPr>
            <w:r w:rsidRPr="00CD1BD8">
              <w:rPr>
                <w:color w:val="000000"/>
                <w:sz w:val="22"/>
                <w:szCs w:val="22"/>
              </w:rPr>
              <w:t> </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263286" w:rsidRPr="00263286" w:rsidRDefault="00263286" w:rsidP="00263286">
            <w:pPr>
              <w:rPr>
                <w:color w:val="000000"/>
                <w:sz w:val="16"/>
                <w:szCs w:val="16"/>
              </w:rPr>
            </w:pPr>
            <w:r w:rsidRPr="00263286">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rPr>
                <w:color w:val="000000"/>
                <w:sz w:val="16"/>
                <w:szCs w:val="16"/>
              </w:rPr>
            </w:pPr>
            <w:r w:rsidRPr="00263286">
              <w:rPr>
                <w:color w:val="000000"/>
                <w:sz w:val="16"/>
                <w:szCs w:val="16"/>
              </w:rPr>
              <w:t> </w:t>
            </w:r>
          </w:p>
        </w:tc>
      </w:tr>
      <w:tr w:rsidR="00263286" w:rsidRPr="00864C76" w:rsidTr="00C35A34">
        <w:trPr>
          <w:trHeight w:val="900"/>
        </w:trPr>
        <w:tc>
          <w:tcPr>
            <w:tcW w:w="85"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lastRenderedPageBreak/>
              <w:t>6.1.</w:t>
            </w:r>
          </w:p>
        </w:tc>
        <w:tc>
          <w:tcPr>
            <w:tcW w:w="384" w:type="pct"/>
            <w:shd w:val="clear" w:color="auto" w:fill="auto"/>
            <w:vAlign w:val="center"/>
            <w:hideMark/>
          </w:tcPr>
          <w:p w:rsidR="00263286" w:rsidRPr="004D2802" w:rsidRDefault="00263286" w:rsidP="00263286">
            <w:pPr>
              <w:ind w:left="-57" w:right="-57"/>
              <w:rPr>
                <w:color w:val="000000"/>
                <w:sz w:val="16"/>
                <w:szCs w:val="16"/>
              </w:rPr>
            </w:pPr>
            <w:r w:rsidRPr="004D2802">
              <w:rPr>
                <w:color w:val="000000"/>
                <w:sz w:val="16"/>
                <w:szCs w:val="16"/>
              </w:rPr>
              <w:t xml:space="preserve"> - за счет амортизации</w:t>
            </w:r>
          </w:p>
        </w:tc>
        <w:tc>
          <w:tcPr>
            <w:tcW w:w="375" w:type="pct"/>
            <w:shd w:val="clear" w:color="auto" w:fill="auto"/>
            <w:vAlign w:val="center"/>
            <w:hideMark/>
          </w:tcPr>
          <w:p w:rsidR="00263286" w:rsidRPr="004D2802" w:rsidRDefault="00263286" w:rsidP="00263286">
            <w:pPr>
              <w:ind w:left="-57" w:right="-57"/>
              <w:jc w:val="center"/>
              <w:rPr>
                <w:color w:val="000000"/>
                <w:sz w:val="16"/>
                <w:szCs w:val="16"/>
              </w:rPr>
            </w:pPr>
            <w:r w:rsidRPr="004D2802">
              <w:rPr>
                <w:color w:val="000000"/>
                <w:sz w:val="16"/>
                <w:szCs w:val="16"/>
              </w:rPr>
              <w:t>Глава 10 Обосновывающих материалов</w:t>
            </w:r>
          </w:p>
        </w:tc>
        <w:tc>
          <w:tcPr>
            <w:tcW w:w="258" w:type="pct"/>
            <w:tcBorders>
              <w:top w:val="nil"/>
              <w:left w:val="single" w:sz="4" w:space="0" w:color="auto"/>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6"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60"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nil"/>
              <w:left w:val="nil"/>
              <w:bottom w:val="nil"/>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0</w:t>
            </w:r>
          </w:p>
        </w:tc>
        <w:tc>
          <w:tcPr>
            <w:tcW w:w="286" w:type="pct"/>
            <w:tcBorders>
              <w:top w:val="nil"/>
              <w:left w:val="nil"/>
              <w:bottom w:val="nil"/>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r>
      <w:tr w:rsidR="00263286" w:rsidRPr="00864C76" w:rsidTr="00C35A34">
        <w:trPr>
          <w:trHeight w:val="900"/>
        </w:trPr>
        <w:tc>
          <w:tcPr>
            <w:tcW w:w="85" w:type="pct"/>
            <w:shd w:val="clear" w:color="auto" w:fill="auto"/>
            <w:vAlign w:val="center"/>
            <w:hideMark/>
          </w:tcPr>
          <w:p w:rsidR="00263286" w:rsidRPr="00C639BA" w:rsidRDefault="00263286" w:rsidP="00263286">
            <w:pPr>
              <w:ind w:left="-57" w:right="-57"/>
              <w:rPr>
                <w:color w:val="000000"/>
                <w:sz w:val="16"/>
                <w:szCs w:val="16"/>
              </w:rPr>
            </w:pPr>
            <w:r w:rsidRPr="00C639BA">
              <w:rPr>
                <w:color w:val="000000"/>
                <w:sz w:val="16"/>
                <w:szCs w:val="16"/>
              </w:rPr>
              <w:t>6.2.</w:t>
            </w:r>
          </w:p>
        </w:tc>
        <w:tc>
          <w:tcPr>
            <w:tcW w:w="384" w:type="pct"/>
            <w:shd w:val="clear" w:color="auto" w:fill="auto"/>
            <w:vAlign w:val="center"/>
            <w:hideMark/>
          </w:tcPr>
          <w:p w:rsidR="00263286" w:rsidRPr="00C639BA" w:rsidRDefault="00263286" w:rsidP="00263286">
            <w:pPr>
              <w:ind w:left="-57" w:right="-57"/>
              <w:rPr>
                <w:color w:val="000000"/>
                <w:sz w:val="16"/>
                <w:szCs w:val="16"/>
              </w:rPr>
            </w:pPr>
            <w:r w:rsidRPr="00C639BA">
              <w:rPr>
                <w:color w:val="000000"/>
                <w:sz w:val="16"/>
                <w:szCs w:val="16"/>
              </w:rPr>
              <w:t xml:space="preserve"> - за счет инвестиционной составляющей в тарифе</w:t>
            </w:r>
          </w:p>
        </w:tc>
        <w:tc>
          <w:tcPr>
            <w:tcW w:w="375" w:type="pct"/>
            <w:shd w:val="clear" w:color="auto" w:fill="auto"/>
            <w:vAlign w:val="center"/>
            <w:hideMark/>
          </w:tcPr>
          <w:p w:rsidR="00263286" w:rsidRPr="00C639BA" w:rsidRDefault="00263286" w:rsidP="00263286">
            <w:pPr>
              <w:ind w:left="-57" w:right="-57"/>
              <w:jc w:val="center"/>
              <w:rPr>
                <w:color w:val="000000"/>
                <w:sz w:val="16"/>
                <w:szCs w:val="16"/>
              </w:rPr>
            </w:pPr>
            <w:r w:rsidRPr="00C639BA">
              <w:rPr>
                <w:color w:val="000000"/>
                <w:sz w:val="16"/>
                <w:szCs w:val="16"/>
              </w:rPr>
              <w:t>Глава 10 Обосновывающих материалов</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5075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60"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0</w:t>
            </w:r>
          </w:p>
        </w:tc>
        <w:tc>
          <w:tcPr>
            <w:tcW w:w="258" w:type="pct"/>
            <w:tcBorders>
              <w:top w:val="single" w:sz="4" w:space="0" w:color="auto"/>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0</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5075</w:t>
            </w:r>
          </w:p>
        </w:tc>
      </w:tr>
      <w:tr w:rsidR="00263286" w:rsidRPr="00864C76" w:rsidTr="00C35A34">
        <w:trPr>
          <w:trHeight w:val="1200"/>
        </w:trPr>
        <w:tc>
          <w:tcPr>
            <w:tcW w:w="85" w:type="pct"/>
            <w:shd w:val="clear" w:color="auto" w:fill="auto"/>
            <w:vAlign w:val="center"/>
            <w:hideMark/>
          </w:tcPr>
          <w:p w:rsidR="00263286" w:rsidRPr="00B85E20" w:rsidRDefault="00263286" w:rsidP="00263286">
            <w:pPr>
              <w:ind w:left="-57" w:right="-57"/>
              <w:rPr>
                <w:color w:val="000000"/>
                <w:sz w:val="16"/>
                <w:szCs w:val="16"/>
              </w:rPr>
            </w:pPr>
            <w:r w:rsidRPr="00B85E20">
              <w:rPr>
                <w:color w:val="000000"/>
                <w:sz w:val="16"/>
                <w:szCs w:val="16"/>
              </w:rPr>
              <w:t>7.</w:t>
            </w:r>
          </w:p>
        </w:tc>
        <w:tc>
          <w:tcPr>
            <w:tcW w:w="384" w:type="pct"/>
            <w:shd w:val="clear" w:color="auto" w:fill="auto"/>
            <w:vAlign w:val="center"/>
            <w:hideMark/>
          </w:tcPr>
          <w:p w:rsidR="00263286" w:rsidRPr="00B85E20" w:rsidRDefault="00263286" w:rsidP="00263286">
            <w:pPr>
              <w:ind w:left="-57" w:right="-57"/>
              <w:rPr>
                <w:color w:val="000000"/>
                <w:sz w:val="16"/>
                <w:szCs w:val="16"/>
              </w:rPr>
            </w:pPr>
            <w:r w:rsidRPr="00B85E20">
              <w:rPr>
                <w:color w:val="000000"/>
                <w:sz w:val="16"/>
                <w:szCs w:val="16"/>
              </w:rPr>
              <w:t>НВВ с учетом реализации мероприятий и инвестиционной составляющей в тарифе, тыс. руб.</w:t>
            </w:r>
          </w:p>
        </w:tc>
        <w:tc>
          <w:tcPr>
            <w:tcW w:w="375" w:type="pct"/>
            <w:shd w:val="clear" w:color="auto" w:fill="auto"/>
            <w:vAlign w:val="center"/>
            <w:hideMark/>
          </w:tcPr>
          <w:p w:rsidR="00263286" w:rsidRPr="00B85E20" w:rsidRDefault="00263286" w:rsidP="00263286">
            <w:pPr>
              <w:ind w:left="-57" w:right="-57"/>
              <w:jc w:val="center"/>
              <w:rPr>
                <w:color w:val="000000"/>
                <w:sz w:val="16"/>
                <w:szCs w:val="16"/>
              </w:rPr>
            </w:pPr>
            <w:r w:rsidRPr="00B85E20">
              <w:rPr>
                <w:color w:val="000000"/>
                <w:sz w:val="16"/>
                <w:szCs w:val="16"/>
              </w:rPr>
              <w:t>Стр. 2-стр.3+стр.4+сумма по стр. 6.2./15 лет</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7277,69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7567,24</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8869,08</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8109,78</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11807,39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11792,39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11785,39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11770,39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11763,39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11741,39</w:t>
            </w:r>
          </w:p>
        </w:tc>
        <w:tc>
          <w:tcPr>
            <w:tcW w:w="25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11727,39</w:t>
            </w:r>
          </w:p>
        </w:tc>
        <w:tc>
          <w:tcPr>
            <w:tcW w:w="260"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11701,39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11694,39</w:t>
            </w:r>
          </w:p>
        </w:tc>
        <w:tc>
          <w:tcPr>
            <w:tcW w:w="258"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11661,39</w:t>
            </w:r>
          </w:p>
        </w:tc>
        <w:tc>
          <w:tcPr>
            <w:tcW w:w="258" w:type="pct"/>
            <w:tcBorders>
              <w:top w:val="nil"/>
              <w:left w:val="nil"/>
              <w:bottom w:val="single" w:sz="4" w:space="0" w:color="auto"/>
              <w:right w:val="single" w:sz="4" w:space="0" w:color="auto"/>
            </w:tcBorders>
            <w:shd w:val="clear" w:color="auto" w:fill="auto"/>
            <w:vAlign w:val="center"/>
          </w:tcPr>
          <w:p w:rsidR="00263286" w:rsidRPr="00263286" w:rsidRDefault="00263286" w:rsidP="00263286">
            <w:pPr>
              <w:jc w:val="center"/>
              <w:rPr>
                <w:color w:val="000000"/>
                <w:sz w:val="16"/>
                <w:szCs w:val="16"/>
              </w:rPr>
            </w:pPr>
            <w:r w:rsidRPr="00263286">
              <w:rPr>
                <w:color w:val="000000"/>
                <w:sz w:val="16"/>
                <w:szCs w:val="16"/>
              </w:rPr>
              <w:t>11654,39</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160923,04</w:t>
            </w:r>
          </w:p>
        </w:tc>
      </w:tr>
      <w:tr w:rsidR="00263286" w:rsidRPr="00864C76" w:rsidTr="00C35A34">
        <w:trPr>
          <w:trHeight w:val="300"/>
        </w:trPr>
        <w:tc>
          <w:tcPr>
            <w:tcW w:w="85" w:type="pct"/>
            <w:shd w:val="clear" w:color="auto" w:fill="auto"/>
            <w:vAlign w:val="center"/>
            <w:hideMark/>
          </w:tcPr>
          <w:p w:rsidR="00263286" w:rsidRPr="00B85E20" w:rsidRDefault="00263286" w:rsidP="00263286">
            <w:pPr>
              <w:ind w:left="-57" w:right="-57"/>
              <w:rPr>
                <w:color w:val="000000"/>
                <w:sz w:val="16"/>
                <w:szCs w:val="16"/>
              </w:rPr>
            </w:pPr>
            <w:r w:rsidRPr="00B85E20">
              <w:rPr>
                <w:color w:val="000000"/>
                <w:sz w:val="16"/>
                <w:szCs w:val="16"/>
              </w:rPr>
              <w:t>8.</w:t>
            </w:r>
          </w:p>
        </w:tc>
        <w:tc>
          <w:tcPr>
            <w:tcW w:w="384" w:type="pct"/>
            <w:shd w:val="clear" w:color="auto" w:fill="auto"/>
            <w:vAlign w:val="center"/>
            <w:hideMark/>
          </w:tcPr>
          <w:p w:rsidR="00263286" w:rsidRPr="00B85E20" w:rsidRDefault="00263286" w:rsidP="00263286">
            <w:pPr>
              <w:ind w:left="-57" w:right="-57"/>
              <w:rPr>
                <w:color w:val="000000"/>
                <w:sz w:val="16"/>
                <w:szCs w:val="16"/>
              </w:rPr>
            </w:pPr>
            <w:r w:rsidRPr="00B85E20">
              <w:rPr>
                <w:color w:val="000000"/>
                <w:sz w:val="16"/>
                <w:szCs w:val="16"/>
              </w:rPr>
              <w:t>Тариф руб./Гкал</w:t>
            </w:r>
          </w:p>
        </w:tc>
        <w:tc>
          <w:tcPr>
            <w:tcW w:w="375" w:type="pct"/>
            <w:shd w:val="clear" w:color="auto" w:fill="auto"/>
            <w:vAlign w:val="center"/>
            <w:hideMark/>
          </w:tcPr>
          <w:p w:rsidR="00263286" w:rsidRPr="00B85E20" w:rsidRDefault="00263286" w:rsidP="00263286">
            <w:pPr>
              <w:ind w:left="-57" w:right="-57"/>
              <w:jc w:val="center"/>
              <w:rPr>
                <w:color w:val="000000"/>
                <w:sz w:val="16"/>
                <w:szCs w:val="16"/>
              </w:rPr>
            </w:pPr>
            <w:r w:rsidRPr="00B85E20">
              <w:rPr>
                <w:color w:val="000000"/>
                <w:sz w:val="16"/>
                <w:szCs w:val="16"/>
              </w:rPr>
              <w:t>Стр. 7/стр.1</w:t>
            </w:r>
          </w:p>
        </w:tc>
        <w:tc>
          <w:tcPr>
            <w:tcW w:w="258" w:type="pct"/>
            <w:tcBorders>
              <w:top w:val="nil"/>
              <w:left w:val="single" w:sz="4" w:space="0" w:color="auto"/>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6"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60"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noWrap/>
            <w:vAlign w:val="center"/>
          </w:tcPr>
          <w:p w:rsidR="00263286" w:rsidRPr="00263286" w:rsidRDefault="00263286" w:rsidP="00263286">
            <w:pPr>
              <w:rPr>
                <w:color w:val="000000"/>
                <w:sz w:val="16"/>
                <w:szCs w:val="16"/>
              </w:rPr>
            </w:pPr>
            <w:r w:rsidRPr="00263286">
              <w:rPr>
                <w:color w:val="000000"/>
                <w:sz w:val="16"/>
                <w:szCs w:val="16"/>
              </w:rPr>
              <w:t> </w:t>
            </w:r>
          </w:p>
        </w:tc>
        <w:tc>
          <w:tcPr>
            <w:tcW w:w="258" w:type="pct"/>
            <w:tcBorders>
              <w:top w:val="nil"/>
              <w:left w:val="nil"/>
              <w:bottom w:val="single" w:sz="4" w:space="0" w:color="auto"/>
              <w:right w:val="single" w:sz="4" w:space="0" w:color="auto"/>
            </w:tcBorders>
            <w:shd w:val="clear" w:color="auto" w:fill="auto"/>
            <w:vAlign w:val="center"/>
          </w:tcPr>
          <w:p w:rsidR="00263286" w:rsidRPr="00263286" w:rsidRDefault="00263286" w:rsidP="00263286">
            <w:pPr>
              <w:rPr>
                <w:color w:val="000000"/>
                <w:sz w:val="16"/>
                <w:szCs w:val="16"/>
              </w:rPr>
            </w:pPr>
            <w:r w:rsidRPr="00263286">
              <w:rPr>
                <w:color w:val="000000"/>
                <w:sz w:val="16"/>
                <w:szCs w:val="16"/>
              </w:rPr>
              <w:t> </w:t>
            </w:r>
          </w:p>
        </w:tc>
        <w:tc>
          <w:tcPr>
            <w:tcW w:w="286" w:type="pct"/>
            <w:tcBorders>
              <w:top w:val="nil"/>
              <w:left w:val="nil"/>
              <w:bottom w:val="single" w:sz="4" w:space="0" w:color="auto"/>
              <w:right w:val="single" w:sz="4" w:space="0" w:color="auto"/>
            </w:tcBorders>
            <w:shd w:val="clear" w:color="auto" w:fill="auto"/>
            <w:noWrap/>
            <w:vAlign w:val="center"/>
            <w:hideMark/>
          </w:tcPr>
          <w:p w:rsidR="00263286" w:rsidRPr="00263286" w:rsidRDefault="00263286" w:rsidP="00263286">
            <w:pPr>
              <w:jc w:val="center"/>
              <w:rPr>
                <w:color w:val="000000"/>
                <w:sz w:val="16"/>
                <w:szCs w:val="16"/>
              </w:rPr>
            </w:pPr>
            <w:r w:rsidRPr="00263286">
              <w:rPr>
                <w:color w:val="000000"/>
                <w:sz w:val="16"/>
                <w:szCs w:val="16"/>
              </w:rPr>
              <w:t>2463,18</w:t>
            </w:r>
          </w:p>
        </w:tc>
      </w:tr>
    </w:tbl>
    <w:p w:rsidR="00437AC3" w:rsidRPr="00B85E20" w:rsidRDefault="00437AC3" w:rsidP="003A1AEE">
      <w:pPr>
        <w:tabs>
          <w:tab w:val="left" w:pos="2865"/>
        </w:tabs>
        <w:rPr>
          <w:sz w:val="28"/>
          <w:szCs w:val="28"/>
        </w:rPr>
      </w:pPr>
      <w:bookmarkStart w:id="29" w:name="_GoBack"/>
      <w:bookmarkEnd w:id="29"/>
    </w:p>
    <w:sectPr w:rsidR="00437AC3" w:rsidRPr="00B85E20" w:rsidSect="003A1AEE">
      <w:footerReference w:type="first" r:id="rId16"/>
      <w:pgSz w:w="16838" w:h="11906" w:orient="landscape"/>
      <w:pgMar w:top="851"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9BC" w:rsidRDefault="007049BC" w:rsidP="004D67BB">
      <w:r>
        <w:separator/>
      </w:r>
    </w:p>
  </w:endnote>
  <w:endnote w:type="continuationSeparator" w:id="0">
    <w:p w:rsidR="007049BC" w:rsidRDefault="007049BC"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charset w:val="00"/>
    <w:family w:val="auto"/>
    <w:pitch w:val="variable"/>
    <w:sig w:usb0="00000203" w:usb1="00000000" w:usb2="00000000" w:usb3="00000000" w:csb0="00000005"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EndPr/>
    <w:sdtContent>
      <w:sdt>
        <w:sdtPr>
          <w:rPr>
            <w:rFonts w:asciiTheme="majorHAnsi" w:hAnsiTheme="majorHAnsi"/>
            <w:b/>
            <w:sz w:val="28"/>
            <w:szCs w:val="28"/>
          </w:rPr>
          <w:id w:val="-1872377364"/>
          <w:docPartObj>
            <w:docPartGallery w:val="Page Numbers (Bottom of Page)"/>
            <w:docPartUnique/>
          </w:docPartObj>
        </w:sdtPr>
        <w:sdtEndPr/>
        <w:sdtContent>
          <w:p w:rsidR="00663AFA" w:rsidRPr="00027B95"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263286">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663AFA" w:rsidRDefault="00663AF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663AFA" w:rsidRDefault="00663AFA"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EndPr/>
    <w:sdtContent>
      <w:p w:rsidR="00663AFA" w:rsidRPr="00B81E3B"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263286">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EndPr/>
    <w:sdtContent>
      <w:sdt>
        <w:sdtPr>
          <w:rPr>
            <w:rFonts w:asciiTheme="majorHAnsi" w:hAnsiTheme="majorHAnsi"/>
            <w:b/>
            <w:sz w:val="28"/>
            <w:szCs w:val="28"/>
          </w:rPr>
          <w:id w:val="-2052220659"/>
          <w:docPartObj>
            <w:docPartGallery w:val="Page Numbers (Bottom of Page)"/>
            <w:docPartUnique/>
          </w:docPartObj>
        </w:sdtPr>
        <w:sdtEndPr/>
        <w:sdtContent>
          <w:p w:rsidR="00663AFA" w:rsidRPr="00027B95" w:rsidRDefault="00663AFA"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263286">
              <w:rPr>
                <w:rFonts w:asciiTheme="majorHAnsi" w:hAnsiTheme="majorHAnsi"/>
                <w:b/>
                <w:noProof/>
                <w:sz w:val="28"/>
                <w:szCs w:val="28"/>
              </w:rPr>
              <w:t>38</w:t>
            </w:r>
            <w:r w:rsidRPr="00B81E3B">
              <w:rPr>
                <w:rFonts w:asciiTheme="majorHAnsi" w:hAnsiTheme="majorHAnsi"/>
                <w:b/>
                <w:sz w:val="28"/>
                <w:szCs w:val="28"/>
              </w:rPr>
              <w:fldChar w:fldCharType="end"/>
            </w:r>
          </w:p>
        </w:sdtContent>
      </w:sdt>
    </w:sdtContent>
  </w:sdt>
  <w:p w:rsidR="00663AFA" w:rsidRDefault="00663AFA">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AFA" w:rsidRDefault="00663AFA">
    <w:pPr>
      <w:pStyle w:val="a8"/>
      <w:jc w:val="right"/>
    </w:pPr>
  </w:p>
  <w:p w:rsidR="00663AFA" w:rsidRDefault="00663A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9BC" w:rsidRDefault="007049BC" w:rsidP="004D67BB">
      <w:r>
        <w:separator/>
      </w:r>
    </w:p>
  </w:footnote>
  <w:footnote w:type="continuationSeparator" w:id="0">
    <w:p w:rsidR="007049BC" w:rsidRDefault="007049BC"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17D41"/>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1B0"/>
    <w:rsid w:val="00050A2E"/>
    <w:rsid w:val="00051907"/>
    <w:rsid w:val="00052BDF"/>
    <w:rsid w:val="00053A1A"/>
    <w:rsid w:val="00054F73"/>
    <w:rsid w:val="000554E7"/>
    <w:rsid w:val="000563F5"/>
    <w:rsid w:val="000611CC"/>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96E2E"/>
    <w:rsid w:val="000A2353"/>
    <w:rsid w:val="000A2C9C"/>
    <w:rsid w:val="000A4E82"/>
    <w:rsid w:val="000A54A0"/>
    <w:rsid w:val="000A6820"/>
    <w:rsid w:val="000A7182"/>
    <w:rsid w:val="000B0EFF"/>
    <w:rsid w:val="000B2622"/>
    <w:rsid w:val="000B270F"/>
    <w:rsid w:val="000B2AF4"/>
    <w:rsid w:val="000B2C31"/>
    <w:rsid w:val="000B3C8D"/>
    <w:rsid w:val="000B503B"/>
    <w:rsid w:val="000B51E6"/>
    <w:rsid w:val="000B56A8"/>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1B2"/>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4F54"/>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123"/>
    <w:rsid w:val="00117446"/>
    <w:rsid w:val="00117485"/>
    <w:rsid w:val="0012045D"/>
    <w:rsid w:val="00121243"/>
    <w:rsid w:val="0012132D"/>
    <w:rsid w:val="00121613"/>
    <w:rsid w:val="00122103"/>
    <w:rsid w:val="00123DC1"/>
    <w:rsid w:val="00123EB0"/>
    <w:rsid w:val="00124005"/>
    <w:rsid w:val="00124017"/>
    <w:rsid w:val="00126767"/>
    <w:rsid w:val="00127B07"/>
    <w:rsid w:val="0013192C"/>
    <w:rsid w:val="00134701"/>
    <w:rsid w:val="00135753"/>
    <w:rsid w:val="0013789E"/>
    <w:rsid w:val="00137CF2"/>
    <w:rsid w:val="00141DF7"/>
    <w:rsid w:val="00142178"/>
    <w:rsid w:val="00142CBA"/>
    <w:rsid w:val="001434CD"/>
    <w:rsid w:val="0014366C"/>
    <w:rsid w:val="001442F8"/>
    <w:rsid w:val="00146541"/>
    <w:rsid w:val="00147029"/>
    <w:rsid w:val="00147B2C"/>
    <w:rsid w:val="001530D1"/>
    <w:rsid w:val="00153FC9"/>
    <w:rsid w:val="00154207"/>
    <w:rsid w:val="00154B0D"/>
    <w:rsid w:val="001602FE"/>
    <w:rsid w:val="00160F36"/>
    <w:rsid w:val="001628AC"/>
    <w:rsid w:val="00163745"/>
    <w:rsid w:val="00164136"/>
    <w:rsid w:val="00164343"/>
    <w:rsid w:val="00167730"/>
    <w:rsid w:val="00167FD8"/>
    <w:rsid w:val="00170BD4"/>
    <w:rsid w:val="00172EC2"/>
    <w:rsid w:val="00174745"/>
    <w:rsid w:val="00174936"/>
    <w:rsid w:val="00175130"/>
    <w:rsid w:val="001763F1"/>
    <w:rsid w:val="00177078"/>
    <w:rsid w:val="00177250"/>
    <w:rsid w:val="00177948"/>
    <w:rsid w:val="001800E5"/>
    <w:rsid w:val="0018338A"/>
    <w:rsid w:val="00183C27"/>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4DBD"/>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9B"/>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888"/>
    <w:rsid w:val="00224D18"/>
    <w:rsid w:val="00225154"/>
    <w:rsid w:val="0022643E"/>
    <w:rsid w:val="00227275"/>
    <w:rsid w:val="00227363"/>
    <w:rsid w:val="0023233C"/>
    <w:rsid w:val="00233673"/>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841"/>
    <w:rsid w:val="00253D22"/>
    <w:rsid w:val="002555E1"/>
    <w:rsid w:val="0025652C"/>
    <w:rsid w:val="00256A22"/>
    <w:rsid w:val="00256D03"/>
    <w:rsid w:val="00261DD9"/>
    <w:rsid w:val="00262826"/>
    <w:rsid w:val="00262C7A"/>
    <w:rsid w:val="00262D2E"/>
    <w:rsid w:val="00263286"/>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77611"/>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1688"/>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0482"/>
    <w:rsid w:val="002B105B"/>
    <w:rsid w:val="002B3CA1"/>
    <w:rsid w:val="002B4B95"/>
    <w:rsid w:val="002B4E7D"/>
    <w:rsid w:val="002B619A"/>
    <w:rsid w:val="002B6822"/>
    <w:rsid w:val="002B6C9E"/>
    <w:rsid w:val="002B7958"/>
    <w:rsid w:val="002B7E3E"/>
    <w:rsid w:val="002C0448"/>
    <w:rsid w:val="002C162E"/>
    <w:rsid w:val="002C2AD4"/>
    <w:rsid w:val="002C3280"/>
    <w:rsid w:val="002C350E"/>
    <w:rsid w:val="002C3830"/>
    <w:rsid w:val="002C3EC3"/>
    <w:rsid w:val="002C56DE"/>
    <w:rsid w:val="002C6EFE"/>
    <w:rsid w:val="002C7242"/>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1208"/>
    <w:rsid w:val="002F2E4B"/>
    <w:rsid w:val="002F3093"/>
    <w:rsid w:val="002F4810"/>
    <w:rsid w:val="002F4958"/>
    <w:rsid w:val="002F4E3A"/>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14E"/>
    <w:rsid w:val="0031581A"/>
    <w:rsid w:val="0031677F"/>
    <w:rsid w:val="003167B6"/>
    <w:rsid w:val="00316E5D"/>
    <w:rsid w:val="0031789C"/>
    <w:rsid w:val="003209A1"/>
    <w:rsid w:val="003210B4"/>
    <w:rsid w:val="00321A02"/>
    <w:rsid w:val="00321F42"/>
    <w:rsid w:val="003225BE"/>
    <w:rsid w:val="0032339D"/>
    <w:rsid w:val="00326566"/>
    <w:rsid w:val="00326946"/>
    <w:rsid w:val="0033046E"/>
    <w:rsid w:val="003313A9"/>
    <w:rsid w:val="00331A12"/>
    <w:rsid w:val="0033231C"/>
    <w:rsid w:val="003336EE"/>
    <w:rsid w:val="00333E31"/>
    <w:rsid w:val="003349F7"/>
    <w:rsid w:val="00335C38"/>
    <w:rsid w:val="00340962"/>
    <w:rsid w:val="00341B88"/>
    <w:rsid w:val="00342477"/>
    <w:rsid w:val="003424AA"/>
    <w:rsid w:val="003431E3"/>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AB"/>
    <w:rsid w:val="003717E3"/>
    <w:rsid w:val="0037185C"/>
    <w:rsid w:val="00372B5E"/>
    <w:rsid w:val="00372E60"/>
    <w:rsid w:val="003734AF"/>
    <w:rsid w:val="0037377B"/>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AEE"/>
    <w:rsid w:val="003A1DB6"/>
    <w:rsid w:val="003A2376"/>
    <w:rsid w:val="003A2E6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6C3E"/>
    <w:rsid w:val="003C765D"/>
    <w:rsid w:val="003C7CBD"/>
    <w:rsid w:val="003C7E63"/>
    <w:rsid w:val="003D1D79"/>
    <w:rsid w:val="003D1F51"/>
    <w:rsid w:val="003D4625"/>
    <w:rsid w:val="003D50F0"/>
    <w:rsid w:val="003D5687"/>
    <w:rsid w:val="003D5C9E"/>
    <w:rsid w:val="003D60F2"/>
    <w:rsid w:val="003D696D"/>
    <w:rsid w:val="003E1D5B"/>
    <w:rsid w:val="003E261F"/>
    <w:rsid w:val="003E2E90"/>
    <w:rsid w:val="003E4D38"/>
    <w:rsid w:val="003E654E"/>
    <w:rsid w:val="003F07F7"/>
    <w:rsid w:val="003F10FC"/>
    <w:rsid w:val="003F1EB0"/>
    <w:rsid w:val="003F20AA"/>
    <w:rsid w:val="003F227D"/>
    <w:rsid w:val="003F4438"/>
    <w:rsid w:val="003F4F6B"/>
    <w:rsid w:val="003F501C"/>
    <w:rsid w:val="003F7707"/>
    <w:rsid w:val="00400002"/>
    <w:rsid w:val="00401044"/>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5C4"/>
    <w:rsid w:val="00421D5B"/>
    <w:rsid w:val="004239E9"/>
    <w:rsid w:val="00424129"/>
    <w:rsid w:val="00425063"/>
    <w:rsid w:val="00425FB6"/>
    <w:rsid w:val="004266A5"/>
    <w:rsid w:val="00426F50"/>
    <w:rsid w:val="00430B54"/>
    <w:rsid w:val="00431205"/>
    <w:rsid w:val="00431A60"/>
    <w:rsid w:val="00431DE2"/>
    <w:rsid w:val="00437356"/>
    <w:rsid w:val="004375A6"/>
    <w:rsid w:val="00437AC3"/>
    <w:rsid w:val="00440046"/>
    <w:rsid w:val="004447C7"/>
    <w:rsid w:val="004448D5"/>
    <w:rsid w:val="00444A37"/>
    <w:rsid w:val="00445E06"/>
    <w:rsid w:val="004461CF"/>
    <w:rsid w:val="004474DB"/>
    <w:rsid w:val="00451258"/>
    <w:rsid w:val="00451A8A"/>
    <w:rsid w:val="00451BD8"/>
    <w:rsid w:val="00453130"/>
    <w:rsid w:val="00453147"/>
    <w:rsid w:val="004538D1"/>
    <w:rsid w:val="00453F46"/>
    <w:rsid w:val="004543C2"/>
    <w:rsid w:val="00454432"/>
    <w:rsid w:val="0045592A"/>
    <w:rsid w:val="00456A39"/>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35A"/>
    <w:rsid w:val="0048168E"/>
    <w:rsid w:val="00482E3A"/>
    <w:rsid w:val="00482E81"/>
    <w:rsid w:val="0048326E"/>
    <w:rsid w:val="0048358B"/>
    <w:rsid w:val="004840ED"/>
    <w:rsid w:val="0048482B"/>
    <w:rsid w:val="00484EAF"/>
    <w:rsid w:val="0048569B"/>
    <w:rsid w:val="00486E13"/>
    <w:rsid w:val="004872A0"/>
    <w:rsid w:val="00487AE3"/>
    <w:rsid w:val="00491741"/>
    <w:rsid w:val="004933CB"/>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7107"/>
    <w:rsid w:val="004A71C1"/>
    <w:rsid w:val="004A7AB5"/>
    <w:rsid w:val="004B0B70"/>
    <w:rsid w:val="004B1920"/>
    <w:rsid w:val="004B259A"/>
    <w:rsid w:val="004B3E1C"/>
    <w:rsid w:val="004B490B"/>
    <w:rsid w:val="004B5F87"/>
    <w:rsid w:val="004B6166"/>
    <w:rsid w:val="004B7230"/>
    <w:rsid w:val="004C17BC"/>
    <w:rsid w:val="004C258E"/>
    <w:rsid w:val="004C2F3D"/>
    <w:rsid w:val="004C53D5"/>
    <w:rsid w:val="004C6710"/>
    <w:rsid w:val="004C72A5"/>
    <w:rsid w:val="004D0884"/>
    <w:rsid w:val="004D0D1F"/>
    <w:rsid w:val="004D0E33"/>
    <w:rsid w:val="004D2802"/>
    <w:rsid w:val="004D3292"/>
    <w:rsid w:val="004D3F4E"/>
    <w:rsid w:val="004D52FD"/>
    <w:rsid w:val="004D6225"/>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3FF6"/>
    <w:rsid w:val="00535236"/>
    <w:rsid w:val="0053549A"/>
    <w:rsid w:val="005362DD"/>
    <w:rsid w:val="0053754B"/>
    <w:rsid w:val="00537E4F"/>
    <w:rsid w:val="00540A81"/>
    <w:rsid w:val="00540BD0"/>
    <w:rsid w:val="005435F7"/>
    <w:rsid w:val="0054387C"/>
    <w:rsid w:val="00544DEA"/>
    <w:rsid w:val="0054578B"/>
    <w:rsid w:val="0054609A"/>
    <w:rsid w:val="00547D95"/>
    <w:rsid w:val="00551A8E"/>
    <w:rsid w:val="00551BDD"/>
    <w:rsid w:val="00551C99"/>
    <w:rsid w:val="005530C0"/>
    <w:rsid w:val="0055409F"/>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6D26"/>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31BE"/>
    <w:rsid w:val="005A5726"/>
    <w:rsid w:val="005B0281"/>
    <w:rsid w:val="005B0F4B"/>
    <w:rsid w:val="005B118A"/>
    <w:rsid w:val="005B1BCA"/>
    <w:rsid w:val="005B423A"/>
    <w:rsid w:val="005B4469"/>
    <w:rsid w:val="005B752D"/>
    <w:rsid w:val="005B7E89"/>
    <w:rsid w:val="005C0005"/>
    <w:rsid w:val="005C0075"/>
    <w:rsid w:val="005C019F"/>
    <w:rsid w:val="005C0AAD"/>
    <w:rsid w:val="005C2D20"/>
    <w:rsid w:val="005C2D7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88"/>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2D9F"/>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1F8"/>
    <w:rsid w:val="00621FCA"/>
    <w:rsid w:val="0062305A"/>
    <w:rsid w:val="00623B26"/>
    <w:rsid w:val="00624158"/>
    <w:rsid w:val="0062416C"/>
    <w:rsid w:val="006249EF"/>
    <w:rsid w:val="006257DB"/>
    <w:rsid w:val="00625A33"/>
    <w:rsid w:val="006277B1"/>
    <w:rsid w:val="00627E71"/>
    <w:rsid w:val="006308F4"/>
    <w:rsid w:val="0063220B"/>
    <w:rsid w:val="00632925"/>
    <w:rsid w:val="00632930"/>
    <w:rsid w:val="0063300C"/>
    <w:rsid w:val="00633C71"/>
    <w:rsid w:val="00633DC4"/>
    <w:rsid w:val="006348D9"/>
    <w:rsid w:val="00634EF9"/>
    <w:rsid w:val="00635AAC"/>
    <w:rsid w:val="00635D1C"/>
    <w:rsid w:val="00636CD5"/>
    <w:rsid w:val="00636E98"/>
    <w:rsid w:val="006375E6"/>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0C5D"/>
    <w:rsid w:val="00661F76"/>
    <w:rsid w:val="00663145"/>
    <w:rsid w:val="00663AFA"/>
    <w:rsid w:val="00663B27"/>
    <w:rsid w:val="00663D3B"/>
    <w:rsid w:val="00664189"/>
    <w:rsid w:val="006644BE"/>
    <w:rsid w:val="006662BF"/>
    <w:rsid w:val="006665BE"/>
    <w:rsid w:val="00667508"/>
    <w:rsid w:val="00670422"/>
    <w:rsid w:val="00675EA0"/>
    <w:rsid w:val="0067608D"/>
    <w:rsid w:val="006761B0"/>
    <w:rsid w:val="0067651E"/>
    <w:rsid w:val="006809B3"/>
    <w:rsid w:val="00680AD7"/>
    <w:rsid w:val="00682ACF"/>
    <w:rsid w:val="00684C42"/>
    <w:rsid w:val="00685BEB"/>
    <w:rsid w:val="00686065"/>
    <w:rsid w:val="00686684"/>
    <w:rsid w:val="00686843"/>
    <w:rsid w:val="0068738A"/>
    <w:rsid w:val="0068790D"/>
    <w:rsid w:val="006905F0"/>
    <w:rsid w:val="00690FA6"/>
    <w:rsid w:val="00691B06"/>
    <w:rsid w:val="00692E64"/>
    <w:rsid w:val="00695B3E"/>
    <w:rsid w:val="006A07E0"/>
    <w:rsid w:val="006A3672"/>
    <w:rsid w:val="006A401E"/>
    <w:rsid w:val="006A55D1"/>
    <w:rsid w:val="006A5C70"/>
    <w:rsid w:val="006B0050"/>
    <w:rsid w:val="006B1735"/>
    <w:rsid w:val="006B1B53"/>
    <w:rsid w:val="006B3DAC"/>
    <w:rsid w:val="006B4646"/>
    <w:rsid w:val="006B4E82"/>
    <w:rsid w:val="006B542C"/>
    <w:rsid w:val="006B73EC"/>
    <w:rsid w:val="006B7813"/>
    <w:rsid w:val="006B7C77"/>
    <w:rsid w:val="006C0637"/>
    <w:rsid w:val="006C0DFB"/>
    <w:rsid w:val="006C197C"/>
    <w:rsid w:val="006C3843"/>
    <w:rsid w:val="006C3D1E"/>
    <w:rsid w:val="006C4E1C"/>
    <w:rsid w:val="006C4E69"/>
    <w:rsid w:val="006C5B42"/>
    <w:rsid w:val="006C6253"/>
    <w:rsid w:val="006D00C1"/>
    <w:rsid w:val="006D4457"/>
    <w:rsid w:val="006D4656"/>
    <w:rsid w:val="006D5FCE"/>
    <w:rsid w:val="006D64C0"/>
    <w:rsid w:val="006D676A"/>
    <w:rsid w:val="006D6E24"/>
    <w:rsid w:val="006D6E64"/>
    <w:rsid w:val="006D72C3"/>
    <w:rsid w:val="006D7B10"/>
    <w:rsid w:val="006E0673"/>
    <w:rsid w:val="006E3033"/>
    <w:rsid w:val="006E5C1E"/>
    <w:rsid w:val="006E64B4"/>
    <w:rsid w:val="006F0907"/>
    <w:rsid w:val="006F1065"/>
    <w:rsid w:val="006F106A"/>
    <w:rsid w:val="006F1D25"/>
    <w:rsid w:val="006F6ED4"/>
    <w:rsid w:val="006F7D47"/>
    <w:rsid w:val="007014DA"/>
    <w:rsid w:val="00702442"/>
    <w:rsid w:val="007039A2"/>
    <w:rsid w:val="007040CB"/>
    <w:rsid w:val="007040FE"/>
    <w:rsid w:val="007049BC"/>
    <w:rsid w:val="00706162"/>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412BD"/>
    <w:rsid w:val="007434C0"/>
    <w:rsid w:val="00743916"/>
    <w:rsid w:val="00743DCB"/>
    <w:rsid w:val="007446D2"/>
    <w:rsid w:val="00745186"/>
    <w:rsid w:val="007459F3"/>
    <w:rsid w:val="00745B9E"/>
    <w:rsid w:val="007460E9"/>
    <w:rsid w:val="00746D5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6451"/>
    <w:rsid w:val="007766A6"/>
    <w:rsid w:val="00777757"/>
    <w:rsid w:val="007802E4"/>
    <w:rsid w:val="00780E19"/>
    <w:rsid w:val="007827B4"/>
    <w:rsid w:val="007827CC"/>
    <w:rsid w:val="007846CF"/>
    <w:rsid w:val="00784EBC"/>
    <w:rsid w:val="00786606"/>
    <w:rsid w:val="0078733A"/>
    <w:rsid w:val="0078757C"/>
    <w:rsid w:val="00790886"/>
    <w:rsid w:val="00793DE1"/>
    <w:rsid w:val="00794449"/>
    <w:rsid w:val="00794990"/>
    <w:rsid w:val="00794B87"/>
    <w:rsid w:val="007953AF"/>
    <w:rsid w:val="00795B38"/>
    <w:rsid w:val="0079649A"/>
    <w:rsid w:val="007979F0"/>
    <w:rsid w:val="007A048C"/>
    <w:rsid w:val="007A0D1D"/>
    <w:rsid w:val="007A1AD5"/>
    <w:rsid w:val="007A394A"/>
    <w:rsid w:val="007A3EED"/>
    <w:rsid w:val="007A414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C75C6"/>
    <w:rsid w:val="007D1C93"/>
    <w:rsid w:val="007D24E5"/>
    <w:rsid w:val="007D2B9B"/>
    <w:rsid w:val="007D40D4"/>
    <w:rsid w:val="007D423F"/>
    <w:rsid w:val="007D51CB"/>
    <w:rsid w:val="007D7DE2"/>
    <w:rsid w:val="007E06D7"/>
    <w:rsid w:val="007E0EAE"/>
    <w:rsid w:val="007E18C8"/>
    <w:rsid w:val="007E2495"/>
    <w:rsid w:val="007E2717"/>
    <w:rsid w:val="007E3943"/>
    <w:rsid w:val="007E4E7D"/>
    <w:rsid w:val="007E5CF4"/>
    <w:rsid w:val="007E60BF"/>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14A"/>
    <w:rsid w:val="00807ED3"/>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6FF0"/>
    <w:rsid w:val="00827537"/>
    <w:rsid w:val="008278DA"/>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877"/>
    <w:rsid w:val="00837EB2"/>
    <w:rsid w:val="008402B8"/>
    <w:rsid w:val="008422AC"/>
    <w:rsid w:val="0084258E"/>
    <w:rsid w:val="00842BA6"/>
    <w:rsid w:val="008436EB"/>
    <w:rsid w:val="00844C85"/>
    <w:rsid w:val="008457CB"/>
    <w:rsid w:val="0084628D"/>
    <w:rsid w:val="008464CE"/>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77DA4"/>
    <w:rsid w:val="00881527"/>
    <w:rsid w:val="00881CFD"/>
    <w:rsid w:val="00882C30"/>
    <w:rsid w:val="00882E66"/>
    <w:rsid w:val="00883508"/>
    <w:rsid w:val="00884644"/>
    <w:rsid w:val="00884962"/>
    <w:rsid w:val="00884F30"/>
    <w:rsid w:val="00885A2F"/>
    <w:rsid w:val="00885DF1"/>
    <w:rsid w:val="00885FDE"/>
    <w:rsid w:val="00886536"/>
    <w:rsid w:val="00887525"/>
    <w:rsid w:val="00887F1B"/>
    <w:rsid w:val="00893AF3"/>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2D9B"/>
    <w:rsid w:val="008C34E0"/>
    <w:rsid w:val="008C35CF"/>
    <w:rsid w:val="008C396B"/>
    <w:rsid w:val="008C4108"/>
    <w:rsid w:val="008C4631"/>
    <w:rsid w:val="008C46FA"/>
    <w:rsid w:val="008C4AFB"/>
    <w:rsid w:val="008C4CEF"/>
    <w:rsid w:val="008C64A3"/>
    <w:rsid w:val="008C6D01"/>
    <w:rsid w:val="008C7985"/>
    <w:rsid w:val="008D06A6"/>
    <w:rsid w:val="008D0F81"/>
    <w:rsid w:val="008D2A10"/>
    <w:rsid w:val="008D322E"/>
    <w:rsid w:val="008D3C16"/>
    <w:rsid w:val="008D6D4C"/>
    <w:rsid w:val="008D6F30"/>
    <w:rsid w:val="008D7C0A"/>
    <w:rsid w:val="008E00FF"/>
    <w:rsid w:val="008E11C6"/>
    <w:rsid w:val="008E1B15"/>
    <w:rsid w:val="008E2A3F"/>
    <w:rsid w:val="008E2FE4"/>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AF"/>
    <w:rsid w:val="00931BBC"/>
    <w:rsid w:val="009321C2"/>
    <w:rsid w:val="00933DC4"/>
    <w:rsid w:val="00934740"/>
    <w:rsid w:val="009357DA"/>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77A83"/>
    <w:rsid w:val="009804CB"/>
    <w:rsid w:val="00980570"/>
    <w:rsid w:val="00980CB2"/>
    <w:rsid w:val="00981C4C"/>
    <w:rsid w:val="00981E9E"/>
    <w:rsid w:val="009828D8"/>
    <w:rsid w:val="00982BF8"/>
    <w:rsid w:val="00984FF0"/>
    <w:rsid w:val="00985254"/>
    <w:rsid w:val="00985731"/>
    <w:rsid w:val="00986653"/>
    <w:rsid w:val="00990B69"/>
    <w:rsid w:val="009911EB"/>
    <w:rsid w:val="009917F2"/>
    <w:rsid w:val="00992457"/>
    <w:rsid w:val="0099255B"/>
    <w:rsid w:val="00993A55"/>
    <w:rsid w:val="00994B9C"/>
    <w:rsid w:val="00994DB7"/>
    <w:rsid w:val="00995DCB"/>
    <w:rsid w:val="00996A0A"/>
    <w:rsid w:val="00997CAE"/>
    <w:rsid w:val="009A2FC1"/>
    <w:rsid w:val="009A358D"/>
    <w:rsid w:val="009A3B93"/>
    <w:rsid w:val="009A4255"/>
    <w:rsid w:val="009A4ADC"/>
    <w:rsid w:val="009A62AC"/>
    <w:rsid w:val="009A6B57"/>
    <w:rsid w:val="009A751C"/>
    <w:rsid w:val="009A7952"/>
    <w:rsid w:val="009B0870"/>
    <w:rsid w:val="009B0DF1"/>
    <w:rsid w:val="009B26C6"/>
    <w:rsid w:val="009B4530"/>
    <w:rsid w:val="009B76B2"/>
    <w:rsid w:val="009B7C43"/>
    <w:rsid w:val="009C0435"/>
    <w:rsid w:val="009C10B8"/>
    <w:rsid w:val="009C4D97"/>
    <w:rsid w:val="009C71E0"/>
    <w:rsid w:val="009D0D33"/>
    <w:rsid w:val="009D1601"/>
    <w:rsid w:val="009D2980"/>
    <w:rsid w:val="009D3699"/>
    <w:rsid w:val="009D36E7"/>
    <w:rsid w:val="009D402A"/>
    <w:rsid w:val="009D5029"/>
    <w:rsid w:val="009D5524"/>
    <w:rsid w:val="009E1E2F"/>
    <w:rsid w:val="009E285E"/>
    <w:rsid w:val="009E33E9"/>
    <w:rsid w:val="009E63B1"/>
    <w:rsid w:val="009E6D5C"/>
    <w:rsid w:val="009E73FE"/>
    <w:rsid w:val="009E7679"/>
    <w:rsid w:val="009F062E"/>
    <w:rsid w:val="009F0F3E"/>
    <w:rsid w:val="009F123D"/>
    <w:rsid w:val="009F16B6"/>
    <w:rsid w:val="009F1AA9"/>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571A"/>
    <w:rsid w:val="00A26039"/>
    <w:rsid w:val="00A26BFB"/>
    <w:rsid w:val="00A271CD"/>
    <w:rsid w:val="00A327F2"/>
    <w:rsid w:val="00A339EB"/>
    <w:rsid w:val="00A3474F"/>
    <w:rsid w:val="00A34B8F"/>
    <w:rsid w:val="00A3551A"/>
    <w:rsid w:val="00A35EC8"/>
    <w:rsid w:val="00A3662A"/>
    <w:rsid w:val="00A3709A"/>
    <w:rsid w:val="00A405FA"/>
    <w:rsid w:val="00A40A0D"/>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937"/>
    <w:rsid w:val="00A91A59"/>
    <w:rsid w:val="00A92D80"/>
    <w:rsid w:val="00A93935"/>
    <w:rsid w:val="00A96D8E"/>
    <w:rsid w:val="00A9743E"/>
    <w:rsid w:val="00A9753B"/>
    <w:rsid w:val="00AA022C"/>
    <w:rsid w:val="00AA051C"/>
    <w:rsid w:val="00AA1CA1"/>
    <w:rsid w:val="00AA25F5"/>
    <w:rsid w:val="00AA3553"/>
    <w:rsid w:val="00AA5499"/>
    <w:rsid w:val="00AA69C8"/>
    <w:rsid w:val="00AA7718"/>
    <w:rsid w:val="00AA78D1"/>
    <w:rsid w:val="00AB0F32"/>
    <w:rsid w:val="00AB25F0"/>
    <w:rsid w:val="00AB28CF"/>
    <w:rsid w:val="00AB304A"/>
    <w:rsid w:val="00AB67C4"/>
    <w:rsid w:val="00AC0680"/>
    <w:rsid w:val="00AC108E"/>
    <w:rsid w:val="00AC18D8"/>
    <w:rsid w:val="00AC69E4"/>
    <w:rsid w:val="00AC7831"/>
    <w:rsid w:val="00AC7DEA"/>
    <w:rsid w:val="00AD080B"/>
    <w:rsid w:val="00AD21CE"/>
    <w:rsid w:val="00AD42EB"/>
    <w:rsid w:val="00AD6984"/>
    <w:rsid w:val="00AD7D3A"/>
    <w:rsid w:val="00AE027A"/>
    <w:rsid w:val="00AE0C7B"/>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397E"/>
    <w:rsid w:val="00AF59DF"/>
    <w:rsid w:val="00AF608D"/>
    <w:rsid w:val="00AF60EF"/>
    <w:rsid w:val="00AF7081"/>
    <w:rsid w:val="00B0122F"/>
    <w:rsid w:val="00B03549"/>
    <w:rsid w:val="00B03FBB"/>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0FC0"/>
    <w:rsid w:val="00B82571"/>
    <w:rsid w:val="00B83871"/>
    <w:rsid w:val="00B83F94"/>
    <w:rsid w:val="00B84156"/>
    <w:rsid w:val="00B849A8"/>
    <w:rsid w:val="00B85630"/>
    <w:rsid w:val="00B85E20"/>
    <w:rsid w:val="00B87855"/>
    <w:rsid w:val="00B90364"/>
    <w:rsid w:val="00B92ECF"/>
    <w:rsid w:val="00B93125"/>
    <w:rsid w:val="00B9359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A7E99"/>
    <w:rsid w:val="00BB04AA"/>
    <w:rsid w:val="00BB1316"/>
    <w:rsid w:val="00BB1C37"/>
    <w:rsid w:val="00BB52BA"/>
    <w:rsid w:val="00BB6D51"/>
    <w:rsid w:val="00BB751C"/>
    <w:rsid w:val="00BC027D"/>
    <w:rsid w:val="00BC1B72"/>
    <w:rsid w:val="00BC25AE"/>
    <w:rsid w:val="00BC3115"/>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3BB"/>
    <w:rsid w:val="00C0595D"/>
    <w:rsid w:val="00C05CD8"/>
    <w:rsid w:val="00C0613A"/>
    <w:rsid w:val="00C103E8"/>
    <w:rsid w:val="00C11538"/>
    <w:rsid w:val="00C12172"/>
    <w:rsid w:val="00C12582"/>
    <w:rsid w:val="00C12FEF"/>
    <w:rsid w:val="00C13BF8"/>
    <w:rsid w:val="00C15836"/>
    <w:rsid w:val="00C16B3B"/>
    <w:rsid w:val="00C16DC7"/>
    <w:rsid w:val="00C16F6D"/>
    <w:rsid w:val="00C179C6"/>
    <w:rsid w:val="00C2058D"/>
    <w:rsid w:val="00C206C8"/>
    <w:rsid w:val="00C21918"/>
    <w:rsid w:val="00C22AE9"/>
    <w:rsid w:val="00C238C1"/>
    <w:rsid w:val="00C23B41"/>
    <w:rsid w:val="00C23ED9"/>
    <w:rsid w:val="00C249D4"/>
    <w:rsid w:val="00C30011"/>
    <w:rsid w:val="00C31DCB"/>
    <w:rsid w:val="00C33025"/>
    <w:rsid w:val="00C36942"/>
    <w:rsid w:val="00C37064"/>
    <w:rsid w:val="00C37608"/>
    <w:rsid w:val="00C40985"/>
    <w:rsid w:val="00C41CB1"/>
    <w:rsid w:val="00C42CAA"/>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9BA"/>
    <w:rsid w:val="00C63C57"/>
    <w:rsid w:val="00C66C06"/>
    <w:rsid w:val="00C67A21"/>
    <w:rsid w:val="00C706F0"/>
    <w:rsid w:val="00C70DC8"/>
    <w:rsid w:val="00C715DF"/>
    <w:rsid w:val="00C716B4"/>
    <w:rsid w:val="00C72826"/>
    <w:rsid w:val="00C73A6E"/>
    <w:rsid w:val="00C73AFA"/>
    <w:rsid w:val="00C73C39"/>
    <w:rsid w:val="00C73EE2"/>
    <w:rsid w:val="00C76A5F"/>
    <w:rsid w:val="00C76E26"/>
    <w:rsid w:val="00C8058F"/>
    <w:rsid w:val="00C81066"/>
    <w:rsid w:val="00C81347"/>
    <w:rsid w:val="00C82531"/>
    <w:rsid w:val="00C83556"/>
    <w:rsid w:val="00C83CB6"/>
    <w:rsid w:val="00C851AD"/>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59B"/>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04DE"/>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641D"/>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27C83"/>
    <w:rsid w:val="00D311C3"/>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7AF"/>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320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2D"/>
    <w:rsid w:val="00DC5CF4"/>
    <w:rsid w:val="00DC6555"/>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A2B"/>
    <w:rsid w:val="00DF0CEB"/>
    <w:rsid w:val="00DF12EA"/>
    <w:rsid w:val="00DF2837"/>
    <w:rsid w:val="00DF33AF"/>
    <w:rsid w:val="00DF39C4"/>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057C"/>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6021"/>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6EEA"/>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1BB5"/>
    <w:rsid w:val="00FB2BDE"/>
    <w:rsid w:val="00FB37A0"/>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1DCA"/>
    <w:rsid w:val="00FE2404"/>
    <w:rsid w:val="00FE257F"/>
    <w:rsid w:val="00FE2710"/>
    <w:rsid w:val="00FE3560"/>
    <w:rsid w:val="00FE3947"/>
    <w:rsid w:val="00FE3BE3"/>
    <w:rsid w:val="00FE3E60"/>
    <w:rsid w:val="00FE4E60"/>
    <w:rsid w:val="00FE507D"/>
    <w:rsid w:val="00FE543C"/>
    <w:rsid w:val="00FE67B8"/>
    <w:rsid w:val="00FE766F"/>
    <w:rsid w:val="00FF1553"/>
    <w:rsid w:val="00FF1E3A"/>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BAA675-D6FC-4E85-865F-2DF67437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uiPriority w:val="99"/>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9F923-BCB8-4594-B655-4FF80744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38</Pages>
  <Words>7886</Words>
  <Characters>44953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52734</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379</cp:revision>
  <cp:lastPrinted>2019-04-29T23:17:00Z</cp:lastPrinted>
  <dcterms:created xsi:type="dcterms:W3CDTF">2018-09-19T13:59:00Z</dcterms:created>
  <dcterms:modified xsi:type="dcterms:W3CDTF">2025-04-30T08:43:00Z</dcterms:modified>
</cp:coreProperties>
</file>